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ABBE179" w14:textId="77777777" w:rsidR="0015147D" w:rsidRPr="00760478" w:rsidRDefault="0015147D">
      <w:pPr>
        <w:jc w:val="center"/>
        <w:rPr>
          <w:rFonts w:ascii="Verdana" w:hAnsi="Verdana" w:cs="Courier New"/>
          <w:b/>
          <w:sz w:val="18"/>
          <w:szCs w:val="18"/>
        </w:rPr>
      </w:pPr>
    </w:p>
    <w:p w14:paraId="54C5C515" w14:textId="77777777" w:rsidR="0015147D" w:rsidRPr="00760478" w:rsidRDefault="0015147D">
      <w:pPr>
        <w:jc w:val="center"/>
        <w:rPr>
          <w:rFonts w:ascii="Verdana" w:hAnsi="Verdana" w:cs="Courier New"/>
          <w:b/>
          <w:sz w:val="18"/>
          <w:szCs w:val="18"/>
        </w:rPr>
      </w:pPr>
    </w:p>
    <w:p w14:paraId="4226A692" w14:textId="77777777" w:rsidR="0015147D" w:rsidRPr="00760478" w:rsidRDefault="0015147D">
      <w:pPr>
        <w:jc w:val="center"/>
        <w:rPr>
          <w:rFonts w:ascii="Verdana" w:hAnsi="Verdana" w:cs="Courier New"/>
          <w:b/>
          <w:sz w:val="18"/>
          <w:szCs w:val="18"/>
        </w:rPr>
      </w:pPr>
    </w:p>
    <w:p w14:paraId="5FD1171D" w14:textId="77777777" w:rsidR="0015147D" w:rsidRPr="00760478" w:rsidRDefault="0015147D">
      <w:pPr>
        <w:jc w:val="center"/>
        <w:rPr>
          <w:rFonts w:ascii="Verdana" w:hAnsi="Verdana" w:cs="Courier New"/>
          <w:b/>
          <w:sz w:val="18"/>
          <w:szCs w:val="18"/>
        </w:rPr>
      </w:pPr>
    </w:p>
    <w:p w14:paraId="737098D6" w14:textId="77777777" w:rsidR="0015147D" w:rsidRPr="00760478" w:rsidRDefault="0015147D">
      <w:pPr>
        <w:jc w:val="center"/>
        <w:rPr>
          <w:rFonts w:ascii="Verdana" w:hAnsi="Verdana" w:cs="Courier New"/>
          <w:b/>
          <w:sz w:val="18"/>
          <w:szCs w:val="18"/>
        </w:rPr>
      </w:pPr>
    </w:p>
    <w:p w14:paraId="41A439C3" w14:textId="77777777" w:rsidR="0015147D" w:rsidRPr="00760478" w:rsidRDefault="0015147D">
      <w:pPr>
        <w:jc w:val="center"/>
        <w:rPr>
          <w:rFonts w:ascii="Verdana" w:hAnsi="Verdana" w:cs="Courier New"/>
          <w:b/>
          <w:sz w:val="18"/>
          <w:szCs w:val="18"/>
        </w:rPr>
      </w:pPr>
    </w:p>
    <w:p w14:paraId="5448B698" w14:textId="77777777" w:rsidR="0015147D" w:rsidRPr="009F2530" w:rsidRDefault="00000000">
      <w:pPr>
        <w:spacing w:line="276" w:lineRule="auto"/>
        <w:jc w:val="center"/>
        <w:rPr>
          <w:rFonts w:ascii="Courier New" w:hAnsi="Courier New" w:cs="Courier New"/>
        </w:rPr>
      </w:pPr>
      <w:r w:rsidRPr="009F2530">
        <w:rPr>
          <w:rFonts w:ascii="Courier New" w:hAnsi="Courier New" w:cs="Courier New"/>
          <w:b/>
          <w:bCs/>
          <w:color w:val="000000"/>
          <w:sz w:val="36"/>
          <w:szCs w:val="36"/>
          <w:u w:val="single"/>
        </w:rPr>
        <w:t>TERMO DE REFERÊNCIA – LEI 14.133/21 de 01 de abril de 2021</w:t>
      </w:r>
    </w:p>
    <w:p w14:paraId="0491CD5F" w14:textId="77777777" w:rsidR="0015147D" w:rsidRPr="009F2530" w:rsidRDefault="0015147D">
      <w:pPr>
        <w:spacing w:line="276" w:lineRule="auto"/>
        <w:jc w:val="center"/>
        <w:rPr>
          <w:rFonts w:ascii="Courier New" w:hAnsi="Courier New" w:cs="Courier New"/>
          <w:b/>
          <w:bCs/>
          <w:sz w:val="36"/>
          <w:szCs w:val="36"/>
          <w:u w:val="single"/>
        </w:rPr>
      </w:pPr>
    </w:p>
    <w:p w14:paraId="68807B6B" w14:textId="77777777" w:rsidR="0015147D" w:rsidRPr="009F2530" w:rsidRDefault="00000000">
      <w:pPr>
        <w:spacing w:line="276" w:lineRule="auto"/>
        <w:jc w:val="center"/>
        <w:rPr>
          <w:rFonts w:ascii="Courier New" w:hAnsi="Courier New" w:cs="Courier New"/>
        </w:rPr>
      </w:pPr>
      <w:r w:rsidRPr="009F2530">
        <w:rPr>
          <w:rFonts w:ascii="Courier New" w:hAnsi="Courier New" w:cs="Courier New"/>
          <w:b/>
          <w:bCs/>
          <w:iCs/>
          <w:color w:val="000000"/>
          <w:sz w:val="36"/>
          <w:szCs w:val="36"/>
        </w:rPr>
        <w:t>DISPENSA ELETRÔNICA</w:t>
      </w:r>
    </w:p>
    <w:p w14:paraId="240BA3C5" w14:textId="77777777" w:rsidR="0015147D" w:rsidRPr="009F2530" w:rsidRDefault="0015147D">
      <w:pPr>
        <w:jc w:val="center"/>
        <w:rPr>
          <w:rFonts w:ascii="Courier New" w:hAnsi="Courier New" w:cs="Courier New"/>
          <w:b/>
          <w:sz w:val="50"/>
          <w:szCs w:val="50"/>
        </w:rPr>
      </w:pPr>
    </w:p>
    <w:p w14:paraId="6D96859E" w14:textId="77777777" w:rsidR="0015147D" w:rsidRPr="009F2530" w:rsidRDefault="0015147D">
      <w:pPr>
        <w:jc w:val="center"/>
        <w:rPr>
          <w:rFonts w:ascii="Courier New" w:hAnsi="Courier New" w:cs="Courier New"/>
          <w:b/>
          <w:sz w:val="18"/>
          <w:szCs w:val="18"/>
        </w:rPr>
      </w:pPr>
    </w:p>
    <w:p w14:paraId="4291026C" w14:textId="77777777" w:rsidR="0015147D" w:rsidRPr="009F2530" w:rsidRDefault="0015147D">
      <w:pPr>
        <w:jc w:val="center"/>
        <w:rPr>
          <w:rFonts w:ascii="Courier New" w:hAnsi="Courier New" w:cs="Courier New"/>
          <w:b/>
          <w:sz w:val="18"/>
          <w:szCs w:val="18"/>
        </w:rPr>
      </w:pPr>
    </w:p>
    <w:p w14:paraId="5016C52C" w14:textId="77777777" w:rsidR="0015147D" w:rsidRPr="009F2530" w:rsidRDefault="0015147D">
      <w:pPr>
        <w:jc w:val="center"/>
        <w:rPr>
          <w:rFonts w:ascii="Courier New" w:hAnsi="Courier New" w:cs="Courier New"/>
          <w:b/>
          <w:sz w:val="18"/>
          <w:szCs w:val="18"/>
        </w:rPr>
      </w:pPr>
    </w:p>
    <w:p w14:paraId="1496FDF5" w14:textId="77777777" w:rsidR="0015147D" w:rsidRPr="009F2530" w:rsidRDefault="0015147D">
      <w:pPr>
        <w:jc w:val="center"/>
        <w:rPr>
          <w:rFonts w:ascii="Courier New" w:hAnsi="Courier New" w:cs="Courier New"/>
          <w:b/>
          <w:sz w:val="18"/>
          <w:szCs w:val="18"/>
        </w:rPr>
      </w:pPr>
    </w:p>
    <w:p w14:paraId="7F9952BA" w14:textId="77777777" w:rsidR="0015147D" w:rsidRPr="009F2530" w:rsidRDefault="0015147D">
      <w:pPr>
        <w:jc w:val="center"/>
        <w:rPr>
          <w:rFonts w:ascii="Courier New" w:hAnsi="Courier New" w:cs="Courier New"/>
          <w:b/>
          <w:sz w:val="18"/>
          <w:szCs w:val="18"/>
        </w:rPr>
      </w:pPr>
    </w:p>
    <w:p w14:paraId="3807A8A6" w14:textId="77777777" w:rsidR="0015147D" w:rsidRPr="009F2530" w:rsidRDefault="0015147D">
      <w:pPr>
        <w:jc w:val="center"/>
        <w:rPr>
          <w:rFonts w:ascii="Courier New" w:hAnsi="Courier New" w:cs="Courier New"/>
          <w:b/>
          <w:sz w:val="36"/>
          <w:szCs w:val="18"/>
        </w:rPr>
      </w:pPr>
    </w:p>
    <w:p w14:paraId="18DDC48B" w14:textId="77777777" w:rsidR="0015147D" w:rsidRPr="009F2530" w:rsidRDefault="0015147D">
      <w:pPr>
        <w:jc w:val="center"/>
        <w:rPr>
          <w:rFonts w:ascii="Courier New" w:hAnsi="Courier New" w:cs="Courier New"/>
          <w:b/>
          <w:sz w:val="36"/>
          <w:szCs w:val="18"/>
        </w:rPr>
      </w:pPr>
    </w:p>
    <w:p w14:paraId="0EC9D2FA" w14:textId="77777777" w:rsidR="0015147D" w:rsidRPr="009F2530" w:rsidRDefault="0015147D">
      <w:pPr>
        <w:jc w:val="center"/>
        <w:rPr>
          <w:rFonts w:ascii="Courier New" w:hAnsi="Courier New" w:cs="Courier New"/>
          <w:b/>
          <w:sz w:val="36"/>
          <w:szCs w:val="18"/>
        </w:rPr>
      </w:pPr>
    </w:p>
    <w:p w14:paraId="6FAF896C" w14:textId="77777777" w:rsidR="0015147D" w:rsidRPr="009F2530" w:rsidRDefault="00000000">
      <w:pPr>
        <w:tabs>
          <w:tab w:val="left" w:pos="3048"/>
          <w:tab w:val="center" w:pos="4873"/>
        </w:tabs>
        <w:spacing w:line="360" w:lineRule="auto"/>
        <w:jc w:val="center"/>
        <w:rPr>
          <w:rFonts w:ascii="Courier New" w:hAnsi="Courier New" w:cs="Courier New"/>
        </w:rPr>
      </w:pPr>
      <w:r w:rsidRPr="009F2530">
        <w:rPr>
          <w:rFonts w:ascii="Courier New" w:hAnsi="Courier New" w:cs="Courier New"/>
          <w:b/>
          <w:bCs/>
          <w:sz w:val="36"/>
          <w:szCs w:val="36"/>
        </w:rPr>
        <w:t>Aquisição de almofada inflável para assento de cadeira de rodas através da Secretaria Municipal de Saúde, por DISPENSA ELETRÔNICA.</w:t>
      </w:r>
    </w:p>
    <w:p w14:paraId="3C37F4D0" w14:textId="77777777" w:rsidR="0015147D" w:rsidRPr="009F2530" w:rsidRDefault="0015147D">
      <w:pPr>
        <w:jc w:val="center"/>
        <w:rPr>
          <w:rFonts w:ascii="Courier New" w:hAnsi="Courier New" w:cs="Courier New"/>
          <w:b/>
          <w:sz w:val="36"/>
          <w:szCs w:val="36"/>
        </w:rPr>
      </w:pPr>
    </w:p>
    <w:p w14:paraId="49B79DB6" w14:textId="77777777" w:rsidR="0015147D" w:rsidRPr="009F2530" w:rsidRDefault="0015147D">
      <w:pPr>
        <w:jc w:val="center"/>
        <w:rPr>
          <w:rFonts w:ascii="Courier New" w:hAnsi="Courier New" w:cs="Courier New"/>
          <w:b/>
          <w:sz w:val="36"/>
          <w:szCs w:val="36"/>
        </w:rPr>
      </w:pPr>
    </w:p>
    <w:p w14:paraId="242A3A44" w14:textId="77777777" w:rsidR="0015147D" w:rsidRPr="009F2530" w:rsidRDefault="0015147D">
      <w:pPr>
        <w:jc w:val="center"/>
        <w:rPr>
          <w:rFonts w:ascii="Courier New" w:hAnsi="Courier New" w:cs="Courier New"/>
          <w:b/>
          <w:sz w:val="36"/>
          <w:szCs w:val="18"/>
        </w:rPr>
      </w:pPr>
    </w:p>
    <w:p w14:paraId="030A12CE" w14:textId="77777777" w:rsidR="0015147D" w:rsidRPr="009F2530" w:rsidRDefault="0015147D">
      <w:pPr>
        <w:jc w:val="center"/>
        <w:rPr>
          <w:rFonts w:ascii="Courier New" w:hAnsi="Courier New" w:cs="Courier New"/>
          <w:b/>
          <w:sz w:val="36"/>
          <w:szCs w:val="36"/>
        </w:rPr>
      </w:pPr>
    </w:p>
    <w:p w14:paraId="348022FB" w14:textId="77777777" w:rsidR="0015147D" w:rsidRPr="009F2530" w:rsidRDefault="0015147D">
      <w:pPr>
        <w:jc w:val="center"/>
        <w:rPr>
          <w:rFonts w:ascii="Courier New" w:hAnsi="Courier New" w:cs="Courier New"/>
          <w:b/>
          <w:sz w:val="18"/>
          <w:szCs w:val="18"/>
        </w:rPr>
      </w:pPr>
    </w:p>
    <w:p w14:paraId="32CACF3A" w14:textId="77777777" w:rsidR="0015147D" w:rsidRPr="009F2530" w:rsidRDefault="0015147D">
      <w:pPr>
        <w:jc w:val="center"/>
        <w:rPr>
          <w:rFonts w:ascii="Courier New" w:hAnsi="Courier New" w:cs="Courier New"/>
          <w:b/>
          <w:sz w:val="18"/>
          <w:szCs w:val="18"/>
        </w:rPr>
      </w:pPr>
    </w:p>
    <w:p w14:paraId="297CBEF6" w14:textId="77777777" w:rsidR="0015147D" w:rsidRPr="009F2530" w:rsidRDefault="0015147D">
      <w:pPr>
        <w:jc w:val="center"/>
        <w:rPr>
          <w:rFonts w:ascii="Courier New" w:hAnsi="Courier New" w:cs="Courier New"/>
          <w:b/>
          <w:sz w:val="18"/>
          <w:szCs w:val="18"/>
        </w:rPr>
      </w:pPr>
    </w:p>
    <w:p w14:paraId="31B6A382" w14:textId="77777777" w:rsidR="0015147D" w:rsidRPr="009F2530" w:rsidRDefault="0015147D">
      <w:pPr>
        <w:jc w:val="center"/>
        <w:rPr>
          <w:rFonts w:ascii="Courier New" w:hAnsi="Courier New" w:cs="Courier New"/>
          <w:b/>
          <w:sz w:val="18"/>
          <w:szCs w:val="18"/>
        </w:rPr>
      </w:pPr>
    </w:p>
    <w:p w14:paraId="46AB7849" w14:textId="77777777" w:rsidR="0015147D" w:rsidRPr="009F2530" w:rsidRDefault="0015147D">
      <w:pPr>
        <w:rPr>
          <w:rFonts w:ascii="Courier New" w:hAnsi="Courier New" w:cs="Courier New"/>
          <w:b/>
          <w:bCs/>
          <w:sz w:val="18"/>
          <w:szCs w:val="18"/>
        </w:rPr>
      </w:pPr>
    </w:p>
    <w:p w14:paraId="3B325BFE" w14:textId="77777777" w:rsidR="0015147D" w:rsidRPr="009F2530" w:rsidRDefault="0015147D">
      <w:pPr>
        <w:rPr>
          <w:rFonts w:ascii="Courier New" w:hAnsi="Courier New" w:cs="Courier New"/>
          <w:b/>
          <w:bCs/>
          <w:sz w:val="18"/>
          <w:szCs w:val="18"/>
        </w:rPr>
      </w:pPr>
    </w:p>
    <w:p w14:paraId="15FFE017" w14:textId="77777777" w:rsidR="0015147D" w:rsidRPr="009F2530" w:rsidRDefault="0015147D">
      <w:pPr>
        <w:rPr>
          <w:rFonts w:ascii="Courier New" w:hAnsi="Courier New" w:cs="Courier New"/>
          <w:b/>
          <w:bCs/>
          <w:sz w:val="18"/>
          <w:szCs w:val="18"/>
        </w:rPr>
      </w:pPr>
    </w:p>
    <w:p w14:paraId="14448A68" w14:textId="77777777" w:rsidR="0015147D" w:rsidRPr="009F2530" w:rsidRDefault="0015147D">
      <w:pPr>
        <w:rPr>
          <w:rFonts w:ascii="Courier New" w:hAnsi="Courier New" w:cs="Courier New"/>
          <w:b/>
          <w:bCs/>
          <w:sz w:val="18"/>
          <w:szCs w:val="18"/>
        </w:rPr>
      </w:pPr>
    </w:p>
    <w:p w14:paraId="247E662A" w14:textId="77777777" w:rsidR="0015147D" w:rsidRPr="009F2530" w:rsidRDefault="0015147D">
      <w:pPr>
        <w:jc w:val="center"/>
        <w:rPr>
          <w:rFonts w:ascii="Courier New" w:hAnsi="Courier New" w:cs="Courier New"/>
          <w:b/>
          <w:bCs/>
          <w:sz w:val="28"/>
          <w:szCs w:val="18"/>
        </w:rPr>
      </w:pPr>
    </w:p>
    <w:p w14:paraId="20221D72" w14:textId="77777777" w:rsidR="0015147D" w:rsidRPr="009F2530" w:rsidRDefault="00000000">
      <w:pPr>
        <w:jc w:val="center"/>
        <w:rPr>
          <w:rFonts w:ascii="Courier New" w:hAnsi="Courier New" w:cs="Courier New"/>
        </w:rPr>
      </w:pPr>
      <w:r w:rsidRPr="009F2530">
        <w:rPr>
          <w:rFonts w:ascii="Courier New" w:hAnsi="Courier New" w:cs="Courier New"/>
          <w:b/>
          <w:bCs/>
          <w:sz w:val="28"/>
          <w:szCs w:val="18"/>
        </w:rPr>
        <w:t>São Gabriel da Palha – ES.</w:t>
      </w:r>
    </w:p>
    <w:p w14:paraId="57D05D21" w14:textId="77777777" w:rsidR="0015147D" w:rsidRPr="00760478" w:rsidRDefault="00000000">
      <w:pPr>
        <w:jc w:val="center"/>
        <w:rPr>
          <w:rFonts w:ascii="Verdana" w:hAnsi="Verdana"/>
        </w:rPr>
      </w:pPr>
      <w:r w:rsidRPr="009F2530">
        <w:rPr>
          <w:rFonts w:ascii="Courier New" w:hAnsi="Courier New" w:cs="Courier New"/>
          <w:b/>
          <w:bCs/>
          <w:sz w:val="28"/>
          <w:szCs w:val="18"/>
        </w:rPr>
        <w:t>AGOSTO/2024</w:t>
      </w:r>
    </w:p>
    <w:p w14:paraId="6F919619" w14:textId="77777777" w:rsidR="0015147D" w:rsidRPr="00760478" w:rsidRDefault="0015147D">
      <w:pPr>
        <w:jc w:val="center"/>
        <w:rPr>
          <w:rFonts w:ascii="Verdana" w:hAnsi="Verdana" w:cs="Courier New"/>
          <w:b/>
          <w:sz w:val="18"/>
          <w:szCs w:val="18"/>
        </w:rPr>
      </w:pPr>
    </w:p>
    <w:p w14:paraId="3F38387D" w14:textId="77777777" w:rsidR="0015147D" w:rsidRPr="00760478" w:rsidRDefault="0015147D">
      <w:pPr>
        <w:jc w:val="center"/>
        <w:rPr>
          <w:rFonts w:ascii="Verdana" w:hAnsi="Verdana" w:cs="Courier New"/>
          <w:b/>
          <w:sz w:val="18"/>
          <w:szCs w:val="18"/>
        </w:rPr>
      </w:pPr>
    </w:p>
    <w:p w14:paraId="6ADBF38A" w14:textId="77777777" w:rsidR="0015147D" w:rsidRPr="00760478" w:rsidRDefault="0015147D">
      <w:pPr>
        <w:jc w:val="center"/>
        <w:rPr>
          <w:rFonts w:ascii="Verdana" w:hAnsi="Verdana" w:cs="Courier New"/>
          <w:b/>
          <w:sz w:val="18"/>
          <w:szCs w:val="18"/>
        </w:rPr>
      </w:pPr>
    </w:p>
    <w:p w14:paraId="131AF710" w14:textId="77777777" w:rsidR="0015147D" w:rsidRPr="00760478" w:rsidRDefault="0015147D">
      <w:pPr>
        <w:jc w:val="center"/>
        <w:rPr>
          <w:rFonts w:ascii="Verdana" w:hAnsi="Verdana" w:cs="Courier New"/>
          <w:b/>
          <w:sz w:val="18"/>
          <w:szCs w:val="18"/>
        </w:rPr>
      </w:pPr>
    </w:p>
    <w:p w14:paraId="0C84D318" w14:textId="66EB9305" w:rsidR="0015147D" w:rsidRPr="00760478" w:rsidRDefault="009F2530">
      <w:pPr>
        <w:jc w:val="center"/>
        <w:rPr>
          <w:rFonts w:ascii="Verdana" w:hAnsi="Verdana" w:cs="Courier New"/>
          <w:b/>
          <w:sz w:val="18"/>
          <w:szCs w:val="18"/>
        </w:rPr>
      </w:pPr>
      <w:r>
        <w:rPr>
          <w:rFonts w:ascii="Verdana" w:hAnsi="Verdana" w:cs="Courier New"/>
          <w:b/>
          <w:sz w:val="18"/>
          <w:szCs w:val="18"/>
        </w:rPr>
        <w:lastRenderedPageBreak/>
        <w:t>ANEXO II</w:t>
      </w:r>
    </w:p>
    <w:p w14:paraId="5EA2EE9F" w14:textId="77777777" w:rsidR="0015147D" w:rsidRPr="00760478" w:rsidRDefault="00000000">
      <w:pPr>
        <w:spacing w:line="276" w:lineRule="auto"/>
        <w:jc w:val="center"/>
        <w:rPr>
          <w:rFonts w:ascii="Verdana" w:hAnsi="Verdana"/>
        </w:rPr>
      </w:pPr>
      <w:r w:rsidRPr="00760478">
        <w:rPr>
          <w:rFonts w:ascii="Verdana" w:hAnsi="Verdana" w:cs="Verdana"/>
          <w:b/>
          <w:bCs/>
          <w:color w:val="000000"/>
          <w:sz w:val="18"/>
          <w:szCs w:val="18"/>
          <w:u w:val="single"/>
        </w:rPr>
        <w:t>TERMO DE REFERÊNCIA – LEI 14.133/21 de 01 de abril de 2021</w:t>
      </w:r>
    </w:p>
    <w:p w14:paraId="2BA93EBA" w14:textId="77777777" w:rsidR="0015147D" w:rsidRPr="00760478" w:rsidRDefault="0015147D">
      <w:pPr>
        <w:spacing w:line="276" w:lineRule="auto"/>
        <w:jc w:val="center"/>
        <w:rPr>
          <w:rFonts w:ascii="Verdana" w:hAnsi="Verdana" w:cs="Verdana"/>
          <w:b/>
          <w:bCs/>
          <w:sz w:val="18"/>
          <w:szCs w:val="18"/>
        </w:rPr>
      </w:pPr>
    </w:p>
    <w:p w14:paraId="16D82DCE" w14:textId="77777777" w:rsidR="0015147D" w:rsidRPr="00760478" w:rsidRDefault="00000000">
      <w:pPr>
        <w:spacing w:line="276" w:lineRule="auto"/>
        <w:jc w:val="center"/>
        <w:rPr>
          <w:rFonts w:ascii="Verdana" w:hAnsi="Verdana"/>
        </w:rPr>
      </w:pPr>
      <w:r w:rsidRPr="00760478">
        <w:rPr>
          <w:rFonts w:ascii="Verdana" w:hAnsi="Verdana" w:cs="Verdana"/>
          <w:b/>
          <w:bCs/>
          <w:iCs/>
          <w:color w:val="000000"/>
          <w:sz w:val="18"/>
          <w:szCs w:val="18"/>
        </w:rPr>
        <w:t>DISPENSA ELETRÔNICA</w:t>
      </w:r>
    </w:p>
    <w:p w14:paraId="7E61EF34" w14:textId="77777777" w:rsidR="0015147D" w:rsidRPr="00760478" w:rsidRDefault="0015147D">
      <w:pPr>
        <w:spacing w:line="276" w:lineRule="auto"/>
        <w:jc w:val="center"/>
        <w:rPr>
          <w:rFonts w:ascii="Verdana" w:hAnsi="Verdana" w:cs="Verdana"/>
          <w:b/>
          <w:bCs/>
          <w:sz w:val="18"/>
          <w:szCs w:val="18"/>
        </w:rPr>
      </w:pPr>
    </w:p>
    <w:p w14:paraId="0E22A703" w14:textId="2985BD9A" w:rsidR="0015147D" w:rsidRPr="00760478" w:rsidRDefault="00000000">
      <w:pPr>
        <w:spacing w:line="276" w:lineRule="auto"/>
        <w:jc w:val="center"/>
        <w:rPr>
          <w:rFonts w:ascii="Verdana" w:hAnsi="Verdana"/>
        </w:rPr>
      </w:pPr>
      <w:r w:rsidRPr="00760478">
        <w:rPr>
          <w:rFonts w:ascii="Verdana" w:hAnsi="Verdana" w:cs="Verdana"/>
          <w:b/>
          <w:bCs/>
          <w:iCs/>
          <w:color w:val="000000"/>
          <w:sz w:val="18"/>
          <w:szCs w:val="18"/>
        </w:rPr>
        <w:t xml:space="preserve">Processo Administrativo nº </w:t>
      </w:r>
      <w:r w:rsidR="00760478" w:rsidRPr="00760478">
        <w:rPr>
          <w:rFonts w:ascii="Verdana" w:hAnsi="Verdana" w:cs="Verdana"/>
          <w:b/>
          <w:bCs/>
          <w:iCs/>
          <w:color w:val="000000"/>
          <w:sz w:val="18"/>
          <w:szCs w:val="18"/>
        </w:rPr>
        <w:t>006261</w:t>
      </w:r>
      <w:r w:rsidRPr="00760478">
        <w:rPr>
          <w:rFonts w:ascii="Verdana" w:hAnsi="Verdana" w:cs="Verdana"/>
          <w:b/>
          <w:bCs/>
          <w:iCs/>
          <w:color w:val="000000"/>
          <w:sz w:val="18"/>
          <w:szCs w:val="18"/>
        </w:rPr>
        <w:t>/2023 de 20/08/2024</w:t>
      </w:r>
    </w:p>
    <w:p w14:paraId="626DE126" w14:textId="77777777" w:rsidR="0015147D" w:rsidRPr="00760478" w:rsidRDefault="00000000">
      <w:pPr>
        <w:spacing w:line="276" w:lineRule="auto"/>
        <w:jc w:val="center"/>
        <w:rPr>
          <w:rFonts w:ascii="Verdana" w:hAnsi="Verdana"/>
        </w:rPr>
      </w:pPr>
      <w:r w:rsidRPr="00760478">
        <w:rPr>
          <w:rFonts w:ascii="Verdana" w:hAnsi="Verdana" w:cs="Verdana"/>
          <w:b/>
          <w:bCs/>
          <w:iCs/>
          <w:color w:val="000000"/>
          <w:sz w:val="18"/>
          <w:szCs w:val="18"/>
        </w:rPr>
        <w:t>(Secretaria Municipal de Saúde)</w:t>
      </w:r>
    </w:p>
    <w:p w14:paraId="2C635E73" w14:textId="77777777" w:rsidR="0015147D" w:rsidRPr="00760478" w:rsidRDefault="0015147D">
      <w:pPr>
        <w:jc w:val="center"/>
        <w:rPr>
          <w:rFonts w:ascii="Verdana" w:hAnsi="Verdana" w:cs="Verdana"/>
          <w:b/>
          <w:bCs/>
          <w:sz w:val="18"/>
          <w:szCs w:val="18"/>
        </w:rPr>
      </w:pPr>
    </w:p>
    <w:p w14:paraId="7B2B2DFA"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bCs/>
          <w:sz w:val="20"/>
          <w:szCs w:val="20"/>
        </w:rPr>
        <w:t>DAS CONDIÇÕES GERAIS DA CONTRATAÇÃO</w:t>
      </w:r>
      <w:r w:rsidRPr="00760478">
        <w:rPr>
          <w:rFonts w:ascii="Verdana" w:hAnsi="Verdana" w:cs="Verdana"/>
          <w:b/>
          <w:sz w:val="20"/>
          <w:szCs w:val="20"/>
        </w:rPr>
        <w:t>:</w:t>
      </w:r>
    </w:p>
    <w:p w14:paraId="428FC59C" w14:textId="118C5318" w:rsidR="0015147D" w:rsidRPr="00760478" w:rsidRDefault="00000000">
      <w:pPr>
        <w:jc w:val="both"/>
        <w:rPr>
          <w:rFonts w:ascii="Verdana" w:hAnsi="Verdana"/>
        </w:rPr>
      </w:pPr>
      <w:r w:rsidRPr="00760478">
        <w:rPr>
          <w:rFonts w:ascii="Verdana" w:hAnsi="Verdana" w:cs="Verdana"/>
          <w:b/>
          <w:sz w:val="18"/>
          <w:szCs w:val="18"/>
        </w:rPr>
        <w:t>1.1</w:t>
      </w:r>
      <w:r w:rsidRPr="00760478">
        <w:rPr>
          <w:rFonts w:ascii="Verdana" w:hAnsi="Verdana" w:cs="Verdana"/>
          <w:sz w:val="20"/>
          <w:szCs w:val="20"/>
        </w:rPr>
        <w:t xml:space="preserve"> </w:t>
      </w:r>
      <w:bookmarkStart w:id="0" w:name="_Hlk175662978"/>
      <w:r w:rsidRPr="00760478">
        <w:rPr>
          <w:rFonts w:ascii="Verdana" w:hAnsi="Verdana" w:cs="Verdana"/>
          <w:sz w:val="18"/>
          <w:szCs w:val="18"/>
        </w:rPr>
        <w:t>Aquisição de almofada inflável para assento de cadeira de rodas</w:t>
      </w:r>
      <w:r w:rsidR="00760478" w:rsidRPr="00760478">
        <w:rPr>
          <w:rFonts w:ascii="Verdana" w:hAnsi="Verdana" w:cs="Verdana"/>
          <w:sz w:val="18"/>
          <w:szCs w:val="18"/>
        </w:rPr>
        <w:t>,</w:t>
      </w:r>
      <w:r w:rsidRPr="00760478">
        <w:rPr>
          <w:rFonts w:ascii="Verdana" w:hAnsi="Verdana" w:cs="Verdana"/>
          <w:sz w:val="18"/>
          <w:szCs w:val="18"/>
        </w:rPr>
        <w:t xml:space="preserve"> através da Secretaria Municipal de Saúde,</w:t>
      </w:r>
      <w:r w:rsidR="00760478" w:rsidRPr="00760478">
        <w:rPr>
          <w:rFonts w:ascii="Verdana" w:hAnsi="Verdana" w:cs="Verdana"/>
          <w:sz w:val="18"/>
          <w:szCs w:val="18"/>
        </w:rPr>
        <w:t xml:space="preserve"> deste município</w:t>
      </w:r>
      <w:bookmarkEnd w:id="0"/>
      <w:r w:rsidR="00760478" w:rsidRPr="00760478">
        <w:rPr>
          <w:rFonts w:ascii="Verdana" w:hAnsi="Verdana" w:cs="Verdana"/>
          <w:sz w:val="18"/>
          <w:szCs w:val="18"/>
        </w:rPr>
        <w:t xml:space="preserve">, </w:t>
      </w:r>
      <w:r w:rsidR="00760478" w:rsidRPr="00760478">
        <w:rPr>
          <w:rFonts w:ascii="Verdana" w:hAnsi="Verdana" w:cs="Arial"/>
          <w:sz w:val="18"/>
          <w:szCs w:val="18"/>
        </w:rPr>
        <w:t>conforme condições, quantidades e exigências estabelecidas neste</w:t>
      </w:r>
      <w:r w:rsidR="000152E1">
        <w:rPr>
          <w:rFonts w:ascii="Verdana" w:hAnsi="Verdana" w:cs="Arial"/>
          <w:sz w:val="18"/>
          <w:szCs w:val="18"/>
        </w:rPr>
        <w:t xml:space="preserve"> Termo de Referência</w:t>
      </w:r>
      <w:r w:rsidRPr="00760478">
        <w:rPr>
          <w:rFonts w:ascii="Verdana" w:hAnsi="Verdana" w:cs="Verdana"/>
          <w:sz w:val="18"/>
          <w:szCs w:val="18"/>
        </w:rPr>
        <w:t xml:space="preserve"> através de DISPENSA ELETRÔNICA</w:t>
      </w:r>
      <w:r w:rsidRPr="00760478">
        <w:rPr>
          <w:rFonts w:ascii="Verdana" w:hAnsi="Verdana" w:cs="Verdana"/>
          <w:sz w:val="20"/>
          <w:szCs w:val="20"/>
        </w:rPr>
        <w:t>.</w:t>
      </w:r>
    </w:p>
    <w:p w14:paraId="209CB9D4" w14:textId="77777777" w:rsidR="0015147D" w:rsidRPr="00760478" w:rsidRDefault="0015147D">
      <w:pPr>
        <w:jc w:val="both"/>
        <w:rPr>
          <w:rFonts w:ascii="Verdana" w:hAnsi="Verdana"/>
          <w:sz w:val="20"/>
          <w:szCs w:val="20"/>
        </w:rPr>
      </w:pPr>
    </w:p>
    <w:tbl>
      <w:tblPr>
        <w:tblW w:w="9058" w:type="dxa"/>
        <w:tblInd w:w="11" w:type="dxa"/>
        <w:tblLayout w:type="fixed"/>
        <w:tblCellMar>
          <w:top w:w="55" w:type="dxa"/>
          <w:left w:w="55" w:type="dxa"/>
          <w:bottom w:w="55" w:type="dxa"/>
          <w:right w:w="55" w:type="dxa"/>
        </w:tblCellMar>
        <w:tblLook w:val="0000" w:firstRow="0" w:lastRow="0" w:firstColumn="0" w:lastColumn="0" w:noHBand="0" w:noVBand="0"/>
      </w:tblPr>
      <w:tblGrid>
        <w:gridCol w:w="798"/>
        <w:gridCol w:w="4703"/>
        <w:gridCol w:w="968"/>
        <w:gridCol w:w="1314"/>
        <w:gridCol w:w="1275"/>
      </w:tblGrid>
      <w:tr w:rsidR="0015147D" w:rsidRPr="00760478" w14:paraId="686B3396" w14:textId="77777777" w:rsidTr="00760478">
        <w:tc>
          <w:tcPr>
            <w:tcW w:w="798" w:type="dxa"/>
            <w:tcBorders>
              <w:top w:val="single" w:sz="2" w:space="0" w:color="000000"/>
              <w:left w:val="single" w:sz="2" w:space="0" w:color="000000"/>
              <w:bottom w:val="single" w:sz="2" w:space="0" w:color="000000"/>
            </w:tcBorders>
            <w:shd w:val="clear" w:color="auto" w:fill="auto"/>
          </w:tcPr>
          <w:p w14:paraId="3791D0C9" w14:textId="77777777" w:rsidR="0015147D" w:rsidRPr="00760478" w:rsidRDefault="00000000">
            <w:pPr>
              <w:pStyle w:val="Contedodatabela"/>
              <w:widowControl w:val="0"/>
              <w:jc w:val="center"/>
              <w:rPr>
                <w:rFonts w:ascii="Verdana" w:hAnsi="Verdana"/>
              </w:rPr>
            </w:pPr>
            <w:bookmarkStart w:id="1" w:name="_Hlk175662999"/>
            <w:r w:rsidRPr="00760478">
              <w:rPr>
                <w:rFonts w:ascii="Verdana" w:hAnsi="Verdana" w:cs="Verdana"/>
                <w:b/>
                <w:bCs/>
                <w:sz w:val="20"/>
                <w:szCs w:val="20"/>
              </w:rPr>
              <w:t>Item</w:t>
            </w:r>
          </w:p>
        </w:tc>
        <w:tc>
          <w:tcPr>
            <w:tcW w:w="4703" w:type="dxa"/>
            <w:tcBorders>
              <w:top w:val="single" w:sz="2" w:space="0" w:color="000000"/>
              <w:left w:val="single" w:sz="2" w:space="0" w:color="000000"/>
              <w:bottom w:val="single" w:sz="2" w:space="0" w:color="000000"/>
            </w:tcBorders>
            <w:shd w:val="clear" w:color="auto" w:fill="auto"/>
          </w:tcPr>
          <w:p w14:paraId="70036F88" w14:textId="77777777" w:rsidR="0015147D" w:rsidRPr="00760478" w:rsidRDefault="00000000">
            <w:pPr>
              <w:pStyle w:val="Contedodatabela"/>
              <w:widowControl w:val="0"/>
              <w:jc w:val="center"/>
              <w:rPr>
                <w:rFonts w:ascii="Verdana" w:hAnsi="Verdana"/>
              </w:rPr>
            </w:pPr>
            <w:r w:rsidRPr="00760478">
              <w:rPr>
                <w:rFonts w:ascii="Verdana" w:hAnsi="Verdana" w:cs="Verdana"/>
                <w:b/>
                <w:bCs/>
                <w:sz w:val="20"/>
                <w:szCs w:val="20"/>
              </w:rPr>
              <w:t>Descrição</w:t>
            </w:r>
          </w:p>
        </w:tc>
        <w:tc>
          <w:tcPr>
            <w:tcW w:w="968" w:type="dxa"/>
            <w:tcBorders>
              <w:top w:val="single" w:sz="2" w:space="0" w:color="000000"/>
              <w:left w:val="single" w:sz="2" w:space="0" w:color="000000"/>
              <w:bottom w:val="single" w:sz="2" w:space="0" w:color="000000"/>
            </w:tcBorders>
            <w:shd w:val="clear" w:color="auto" w:fill="auto"/>
          </w:tcPr>
          <w:p w14:paraId="4EDA9D4E" w14:textId="77777777" w:rsidR="0015147D" w:rsidRPr="00760478" w:rsidRDefault="00000000">
            <w:pPr>
              <w:pStyle w:val="Contedodatabela"/>
              <w:widowControl w:val="0"/>
              <w:jc w:val="center"/>
              <w:rPr>
                <w:rFonts w:ascii="Verdana" w:hAnsi="Verdana"/>
              </w:rPr>
            </w:pPr>
            <w:r w:rsidRPr="00760478">
              <w:rPr>
                <w:rFonts w:ascii="Verdana" w:hAnsi="Verdana" w:cs="Verdana"/>
                <w:b/>
                <w:bCs/>
                <w:sz w:val="20"/>
                <w:szCs w:val="20"/>
              </w:rPr>
              <w:t>Quant</w:t>
            </w:r>
          </w:p>
        </w:tc>
        <w:tc>
          <w:tcPr>
            <w:tcW w:w="1314" w:type="dxa"/>
            <w:tcBorders>
              <w:top w:val="single" w:sz="2" w:space="0" w:color="000000"/>
              <w:left w:val="single" w:sz="2" w:space="0" w:color="000000"/>
              <w:bottom w:val="single" w:sz="2" w:space="0" w:color="000000"/>
            </w:tcBorders>
            <w:shd w:val="clear" w:color="auto" w:fill="auto"/>
          </w:tcPr>
          <w:p w14:paraId="33D19E91" w14:textId="33FD3D3A" w:rsidR="0015147D" w:rsidRPr="00760478" w:rsidRDefault="00000000">
            <w:pPr>
              <w:widowControl w:val="0"/>
              <w:jc w:val="center"/>
              <w:rPr>
                <w:rFonts w:ascii="Verdana" w:hAnsi="Verdana"/>
              </w:rPr>
            </w:pPr>
            <w:r w:rsidRPr="00760478">
              <w:rPr>
                <w:rFonts w:ascii="Verdana" w:hAnsi="Verdana" w:cs="Verdana"/>
                <w:b/>
                <w:bCs/>
                <w:sz w:val="20"/>
                <w:szCs w:val="20"/>
              </w:rPr>
              <w:t xml:space="preserve">Preço unitário </w:t>
            </w:r>
            <w:r w:rsidR="00760478" w:rsidRPr="00760478">
              <w:rPr>
                <w:rFonts w:ascii="Verdana" w:hAnsi="Verdana" w:cs="Verdana"/>
                <w:b/>
                <w:bCs/>
                <w:sz w:val="20"/>
                <w:szCs w:val="20"/>
              </w:rPr>
              <w:t>e</w:t>
            </w:r>
            <w:r w:rsidRPr="00760478">
              <w:rPr>
                <w:rFonts w:ascii="Verdana" w:hAnsi="Verdana" w:cs="Verdana"/>
                <w:b/>
                <w:bCs/>
                <w:sz w:val="20"/>
                <w:szCs w:val="20"/>
              </w:rPr>
              <w:t>stimado</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0BBCE35E" w14:textId="3FC7214A" w:rsidR="0015147D" w:rsidRPr="00760478" w:rsidRDefault="00000000">
            <w:pPr>
              <w:widowControl w:val="0"/>
              <w:jc w:val="center"/>
              <w:rPr>
                <w:rFonts w:ascii="Verdana" w:hAnsi="Verdana"/>
              </w:rPr>
            </w:pPr>
            <w:r w:rsidRPr="00760478">
              <w:rPr>
                <w:rFonts w:ascii="Verdana" w:hAnsi="Verdana" w:cs="Verdana"/>
                <w:b/>
                <w:bCs/>
                <w:sz w:val="20"/>
                <w:szCs w:val="20"/>
              </w:rPr>
              <w:t>Preço total estimado</w:t>
            </w:r>
          </w:p>
        </w:tc>
      </w:tr>
      <w:tr w:rsidR="0015147D" w:rsidRPr="00760478" w14:paraId="1DC3CDAA" w14:textId="77777777" w:rsidTr="00760478">
        <w:tc>
          <w:tcPr>
            <w:tcW w:w="798" w:type="dxa"/>
            <w:tcBorders>
              <w:left w:val="single" w:sz="2" w:space="0" w:color="000000"/>
              <w:bottom w:val="single" w:sz="2" w:space="0" w:color="000000"/>
            </w:tcBorders>
            <w:shd w:val="clear" w:color="auto" w:fill="auto"/>
          </w:tcPr>
          <w:p w14:paraId="73A6E24C" w14:textId="77777777" w:rsidR="0015147D" w:rsidRPr="00760478" w:rsidRDefault="00000000">
            <w:pPr>
              <w:pStyle w:val="Contedodatabela"/>
              <w:widowControl w:val="0"/>
              <w:jc w:val="center"/>
              <w:rPr>
                <w:rFonts w:ascii="Verdana" w:hAnsi="Verdana"/>
              </w:rPr>
            </w:pPr>
            <w:r w:rsidRPr="00760478">
              <w:rPr>
                <w:rFonts w:ascii="Verdana" w:hAnsi="Verdana" w:cs="Verdana"/>
                <w:sz w:val="20"/>
                <w:szCs w:val="20"/>
                <w:lang w:eastAsia="zh-CN"/>
              </w:rPr>
              <w:t>01</w:t>
            </w:r>
          </w:p>
        </w:tc>
        <w:tc>
          <w:tcPr>
            <w:tcW w:w="4703" w:type="dxa"/>
            <w:tcBorders>
              <w:left w:val="single" w:sz="2" w:space="0" w:color="000000"/>
              <w:bottom w:val="single" w:sz="2" w:space="0" w:color="000000"/>
            </w:tcBorders>
            <w:shd w:val="clear" w:color="auto" w:fill="auto"/>
          </w:tcPr>
          <w:p w14:paraId="64447186" w14:textId="42E9F83F" w:rsidR="0015147D" w:rsidRPr="00760478" w:rsidRDefault="00000000">
            <w:pPr>
              <w:pStyle w:val="PargrafodaLista"/>
              <w:widowControl w:val="0"/>
              <w:snapToGrid w:val="0"/>
              <w:ind w:left="0"/>
              <w:contextualSpacing w:val="0"/>
              <w:jc w:val="both"/>
              <w:rPr>
                <w:rFonts w:ascii="Verdana" w:hAnsi="Verdana"/>
              </w:rPr>
            </w:pPr>
            <w:r w:rsidRPr="00760478">
              <w:rPr>
                <w:rFonts w:ascii="Verdana" w:eastAsia="Times New Roman" w:hAnsi="Verdana" w:cs="Times New Roman"/>
                <w:b/>
                <w:sz w:val="20"/>
                <w:szCs w:val="20"/>
                <w:lang w:eastAsia="zh-CN"/>
              </w:rPr>
              <w:t>ALMOFADA INFLÁVEL PARA ASSENTO DE CADEIRA DE RODA – COMPATIVEL PARA MARCA DA CADEIRA DE RODAS “ROCHO QUADTRO SELECT PERFIL ALTO.</w:t>
            </w:r>
          </w:p>
          <w:p w14:paraId="30C3FB85" w14:textId="77777777" w:rsidR="0015147D" w:rsidRPr="00760478" w:rsidRDefault="00000000">
            <w:pPr>
              <w:pStyle w:val="PargrafodaLista"/>
              <w:widowControl w:val="0"/>
              <w:snapToGrid w:val="0"/>
              <w:ind w:left="0"/>
              <w:contextualSpacing w:val="0"/>
              <w:jc w:val="both"/>
              <w:rPr>
                <w:rFonts w:ascii="Verdana" w:hAnsi="Verdana"/>
              </w:rPr>
            </w:pPr>
            <w:r w:rsidRPr="00760478">
              <w:rPr>
                <w:rFonts w:ascii="Verdana" w:eastAsia="Times New Roman" w:hAnsi="Verdana" w:cs="Times New Roman"/>
                <w:b/>
                <w:sz w:val="20"/>
                <w:szCs w:val="20"/>
                <w:lang w:eastAsia="zh-CN"/>
              </w:rPr>
              <w:t>Medindo: 45cm largura x 50 cm de profundidade.</w:t>
            </w:r>
          </w:p>
          <w:p w14:paraId="6994EEFC" w14:textId="24E561C1" w:rsidR="0015147D" w:rsidRPr="00760478" w:rsidRDefault="00000000">
            <w:pPr>
              <w:pStyle w:val="PargrafodaLista"/>
              <w:widowControl w:val="0"/>
              <w:snapToGrid w:val="0"/>
              <w:ind w:left="0"/>
              <w:contextualSpacing w:val="0"/>
              <w:jc w:val="both"/>
              <w:rPr>
                <w:rFonts w:ascii="Verdana" w:hAnsi="Verdana"/>
              </w:rPr>
            </w:pPr>
            <w:r w:rsidRPr="00760478">
              <w:rPr>
                <w:rFonts w:ascii="Verdana" w:eastAsia="Times New Roman" w:hAnsi="Verdana" w:cs="Times New Roman"/>
                <w:b/>
                <w:sz w:val="20"/>
                <w:szCs w:val="20"/>
                <w:lang w:eastAsia="zh-CN"/>
              </w:rPr>
              <w:t xml:space="preserve">(A Almofada para Cadeira de Rodas </w:t>
            </w:r>
            <w:proofErr w:type="spellStart"/>
            <w:r w:rsidRPr="00760478">
              <w:rPr>
                <w:rFonts w:ascii="Verdana" w:eastAsia="Times New Roman" w:hAnsi="Verdana" w:cs="Times New Roman"/>
                <w:b/>
                <w:sz w:val="20"/>
                <w:szCs w:val="20"/>
                <w:lang w:eastAsia="zh-CN"/>
              </w:rPr>
              <w:t>Roho</w:t>
            </w:r>
            <w:proofErr w:type="spellEnd"/>
            <w:r w:rsidRPr="00760478">
              <w:rPr>
                <w:rFonts w:ascii="Verdana" w:eastAsia="Times New Roman" w:hAnsi="Verdana" w:cs="Times New Roman"/>
                <w:b/>
                <w:sz w:val="20"/>
                <w:szCs w:val="20"/>
                <w:lang w:eastAsia="zh-CN"/>
              </w:rPr>
              <w:t xml:space="preserve"> </w:t>
            </w:r>
            <w:proofErr w:type="spellStart"/>
            <w:r w:rsidRPr="00760478">
              <w:rPr>
                <w:rFonts w:ascii="Verdana" w:eastAsia="Times New Roman" w:hAnsi="Verdana" w:cs="Times New Roman"/>
                <w:b/>
                <w:sz w:val="20"/>
                <w:szCs w:val="20"/>
                <w:lang w:eastAsia="zh-CN"/>
              </w:rPr>
              <w:t>Quadtro</w:t>
            </w:r>
            <w:proofErr w:type="spellEnd"/>
            <w:r w:rsidRPr="00760478">
              <w:rPr>
                <w:rFonts w:ascii="Verdana" w:eastAsia="Times New Roman" w:hAnsi="Verdana" w:cs="Times New Roman"/>
                <w:b/>
                <w:sz w:val="20"/>
                <w:szCs w:val="20"/>
                <w:lang w:eastAsia="zh-CN"/>
              </w:rPr>
              <w:t xml:space="preserve"> </w:t>
            </w:r>
            <w:proofErr w:type="spellStart"/>
            <w:r w:rsidRPr="00760478">
              <w:rPr>
                <w:rFonts w:ascii="Verdana" w:eastAsia="Times New Roman" w:hAnsi="Verdana" w:cs="Times New Roman"/>
                <w:b/>
                <w:sz w:val="20"/>
                <w:szCs w:val="20"/>
                <w:lang w:eastAsia="zh-CN"/>
              </w:rPr>
              <w:t>Select</w:t>
            </w:r>
            <w:proofErr w:type="spellEnd"/>
            <w:r w:rsidRPr="00760478">
              <w:rPr>
                <w:rFonts w:ascii="Verdana" w:eastAsia="Times New Roman" w:hAnsi="Verdana" w:cs="Times New Roman"/>
                <w:b/>
                <w:sz w:val="20"/>
                <w:szCs w:val="20"/>
                <w:lang w:eastAsia="zh-CN"/>
              </w:rPr>
              <w:t xml:space="preserve"> permite que o usuário se beneficie de um ajuste personalizado através do simples toque de um botão. O revolucionário controle de memória ISOFLO oferece recursos de ajuste de forma enquanto o usuário está sentado, permitindo um ajuste rápido e fácil sob demanda para maximizar a função. Com a estabilidade e simplicidade integradas da Almofada QUADTRO SELECT).</w:t>
            </w:r>
          </w:p>
          <w:p w14:paraId="71200D32" w14:textId="0EE3ECED" w:rsidR="0015147D" w:rsidRPr="00760478" w:rsidRDefault="00000000">
            <w:pPr>
              <w:pStyle w:val="PargrafodaLista"/>
              <w:widowControl w:val="0"/>
              <w:snapToGrid w:val="0"/>
              <w:ind w:left="0"/>
              <w:contextualSpacing w:val="0"/>
              <w:rPr>
                <w:rFonts w:ascii="Verdana" w:hAnsi="Verdana"/>
              </w:rPr>
            </w:pPr>
            <w:r w:rsidRPr="00760478">
              <w:rPr>
                <w:rFonts w:ascii="Verdana" w:eastAsia="Times New Roman" w:hAnsi="Verdana" w:cs="Times New Roman"/>
                <w:b/>
                <w:sz w:val="20"/>
                <w:szCs w:val="20"/>
                <w:lang w:eastAsia="zh-CN"/>
              </w:rPr>
              <w:t>COMPOSIÇÃO:</w:t>
            </w:r>
          </w:p>
          <w:p w14:paraId="75A72947" w14:textId="77777777" w:rsidR="0015147D" w:rsidRPr="00760478" w:rsidRDefault="00000000">
            <w:pPr>
              <w:pStyle w:val="PargrafodaLista"/>
              <w:widowControl w:val="0"/>
              <w:snapToGrid w:val="0"/>
              <w:ind w:left="0"/>
              <w:contextualSpacing w:val="0"/>
              <w:rPr>
                <w:rFonts w:ascii="Verdana" w:hAnsi="Verdana"/>
              </w:rPr>
            </w:pPr>
            <w:r w:rsidRPr="00760478">
              <w:rPr>
                <w:rFonts w:ascii="Verdana" w:eastAsia="Times New Roman" w:hAnsi="Verdana" w:cs="Times New Roman"/>
                <w:b/>
                <w:color w:val="000000"/>
                <w:sz w:val="20"/>
                <w:szCs w:val="20"/>
                <w:lang w:eastAsia="zh-CN"/>
              </w:rPr>
              <w:t>• Capa de Proteção</w:t>
            </w:r>
            <w:r w:rsidRPr="00760478">
              <w:rPr>
                <w:rFonts w:ascii="Verdana" w:eastAsia="Times New Roman" w:hAnsi="Verdana" w:cs="Times New Roman"/>
                <w:b/>
                <w:sz w:val="20"/>
                <w:szCs w:val="20"/>
                <w:lang w:eastAsia="zh-CN"/>
              </w:rPr>
              <w:br/>
            </w:r>
            <w:r w:rsidRPr="00760478">
              <w:rPr>
                <w:rFonts w:ascii="Verdana" w:eastAsia="Times New Roman" w:hAnsi="Verdana" w:cs="Times New Roman"/>
                <w:b/>
                <w:color w:val="000000"/>
                <w:sz w:val="20"/>
                <w:szCs w:val="20"/>
                <w:lang w:eastAsia="zh-CN"/>
              </w:rPr>
              <w:t>• Bomba de inflar Manual</w:t>
            </w:r>
            <w:r w:rsidRPr="00760478">
              <w:rPr>
                <w:rFonts w:ascii="Verdana" w:eastAsia="Times New Roman" w:hAnsi="Verdana" w:cs="Times New Roman"/>
                <w:b/>
                <w:sz w:val="20"/>
                <w:szCs w:val="20"/>
                <w:lang w:eastAsia="zh-CN"/>
              </w:rPr>
              <w:br/>
            </w:r>
            <w:r w:rsidRPr="00760478">
              <w:rPr>
                <w:rFonts w:ascii="Verdana" w:eastAsia="Times New Roman" w:hAnsi="Verdana" w:cs="Times New Roman"/>
                <w:b/>
                <w:color w:val="000000"/>
                <w:sz w:val="20"/>
                <w:szCs w:val="20"/>
                <w:lang w:eastAsia="zh-CN"/>
              </w:rPr>
              <w:t>• Kit de Reparo</w:t>
            </w:r>
            <w:r w:rsidRPr="00760478">
              <w:rPr>
                <w:rFonts w:ascii="Verdana" w:eastAsia="Times New Roman" w:hAnsi="Verdana" w:cs="Times New Roman"/>
                <w:b/>
                <w:sz w:val="20"/>
                <w:szCs w:val="20"/>
                <w:lang w:eastAsia="zh-CN"/>
              </w:rPr>
              <w:br/>
            </w:r>
            <w:r w:rsidRPr="00760478">
              <w:rPr>
                <w:rFonts w:ascii="Verdana" w:eastAsia="Times New Roman" w:hAnsi="Verdana" w:cs="Times New Roman"/>
                <w:b/>
                <w:color w:val="000000"/>
                <w:sz w:val="20"/>
                <w:szCs w:val="20"/>
                <w:lang w:eastAsia="zh-CN"/>
              </w:rPr>
              <w:t>• Manual de Instruções</w:t>
            </w:r>
            <w:r w:rsidRPr="00760478">
              <w:rPr>
                <w:rFonts w:ascii="Verdana" w:eastAsia="Times New Roman" w:hAnsi="Verdana" w:cs="Times New Roman"/>
                <w:b/>
                <w:sz w:val="20"/>
                <w:szCs w:val="20"/>
                <w:lang w:eastAsia="zh-CN"/>
              </w:rPr>
              <w:t xml:space="preserve"> </w:t>
            </w:r>
          </w:p>
          <w:p w14:paraId="28E77B36" w14:textId="77777777" w:rsidR="0015147D" w:rsidRPr="00760478" w:rsidRDefault="00000000">
            <w:pPr>
              <w:pStyle w:val="PargrafodaLista"/>
              <w:widowControl w:val="0"/>
              <w:snapToGrid w:val="0"/>
              <w:ind w:left="0"/>
              <w:contextualSpacing w:val="0"/>
              <w:rPr>
                <w:rFonts w:ascii="Verdana" w:hAnsi="Verdana"/>
              </w:rPr>
            </w:pPr>
            <w:r w:rsidRPr="00760478">
              <w:rPr>
                <w:rFonts w:ascii="Verdana" w:eastAsia="Times New Roman" w:hAnsi="Verdana" w:cs="Times New Roman"/>
                <w:b/>
                <w:sz w:val="20"/>
                <w:szCs w:val="20"/>
                <w:lang w:eastAsia="zh-CN"/>
              </w:rPr>
              <w:t xml:space="preserve">MATERIAL: </w:t>
            </w:r>
            <w:r w:rsidRPr="00760478">
              <w:rPr>
                <w:rFonts w:ascii="Verdana" w:eastAsia="Times New Roman" w:hAnsi="Verdana" w:cs="Times New Roman"/>
                <w:b/>
                <w:color w:val="000000"/>
                <w:sz w:val="20"/>
                <w:szCs w:val="20"/>
                <w:lang w:eastAsia="zh-CN"/>
              </w:rPr>
              <w:t>cor preta, resistente à chama (não fabricado com látex de borracha natural).</w:t>
            </w:r>
            <w:r w:rsidRPr="00760478">
              <w:rPr>
                <w:rFonts w:ascii="Verdana" w:eastAsia="Times New Roman" w:hAnsi="Verdana" w:cs="Times New Roman"/>
                <w:b/>
                <w:sz w:val="20"/>
                <w:szCs w:val="20"/>
                <w:lang w:eastAsia="zh-CN"/>
              </w:rPr>
              <w:t xml:space="preserve"> </w:t>
            </w:r>
          </w:p>
          <w:p w14:paraId="536E882E" w14:textId="77777777" w:rsidR="0015147D" w:rsidRPr="00760478" w:rsidRDefault="00000000">
            <w:pPr>
              <w:pStyle w:val="PargrafodaLista"/>
              <w:widowControl w:val="0"/>
              <w:snapToGrid w:val="0"/>
              <w:ind w:left="0"/>
              <w:contextualSpacing w:val="0"/>
              <w:rPr>
                <w:rFonts w:ascii="Verdana" w:hAnsi="Verdana"/>
              </w:rPr>
            </w:pPr>
            <w:r w:rsidRPr="00760478">
              <w:rPr>
                <w:rStyle w:val="Forte1"/>
                <w:rFonts w:ascii="Verdana" w:eastAsia="Times New Roman" w:hAnsi="Verdana" w:cs="Times New Roman"/>
                <w:b w:val="0"/>
                <w:sz w:val="20"/>
                <w:szCs w:val="20"/>
                <w:lang w:eastAsia="zh-CN"/>
              </w:rPr>
              <w:t>Garantia do Fabricante</w:t>
            </w:r>
            <w:r w:rsidRPr="00760478">
              <w:rPr>
                <w:rFonts w:ascii="Verdana" w:eastAsia="Times New Roman" w:hAnsi="Verdana" w:cs="Times New Roman"/>
                <w:b/>
                <w:sz w:val="20"/>
                <w:szCs w:val="20"/>
                <w:lang w:eastAsia="zh-CN"/>
              </w:rPr>
              <w:br/>
              <w:t>• Capa de 6 meses</w:t>
            </w:r>
            <w:r w:rsidRPr="00760478">
              <w:rPr>
                <w:rFonts w:ascii="Verdana" w:eastAsia="Times New Roman" w:hAnsi="Verdana" w:cs="Times New Roman"/>
                <w:b/>
                <w:sz w:val="20"/>
                <w:szCs w:val="20"/>
                <w:lang w:eastAsia="zh-CN"/>
              </w:rPr>
              <w:br/>
              <w:t xml:space="preserve">• Almofada de 36 meses </w:t>
            </w:r>
          </w:p>
        </w:tc>
        <w:tc>
          <w:tcPr>
            <w:tcW w:w="968" w:type="dxa"/>
            <w:tcBorders>
              <w:left w:val="single" w:sz="2" w:space="0" w:color="000000"/>
              <w:bottom w:val="single" w:sz="2" w:space="0" w:color="000000"/>
            </w:tcBorders>
            <w:shd w:val="clear" w:color="auto" w:fill="auto"/>
          </w:tcPr>
          <w:p w14:paraId="526B2414" w14:textId="77777777" w:rsidR="0015147D" w:rsidRPr="00760478" w:rsidRDefault="00000000">
            <w:pPr>
              <w:pStyle w:val="Contedodatabela"/>
              <w:widowControl w:val="0"/>
              <w:jc w:val="center"/>
              <w:rPr>
                <w:rFonts w:ascii="Verdana" w:hAnsi="Verdana"/>
              </w:rPr>
            </w:pPr>
            <w:r w:rsidRPr="00760478">
              <w:rPr>
                <w:rFonts w:ascii="Verdana" w:hAnsi="Verdana" w:cs="Verdana"/>
                <w:sz w:val="20"/>
                <w:szCs w:val="20"/>
                <w:lang w:eastAsia="zh-CN"/>
              </w:rPr>
              <w:t>01</w:t>
            </w:r>
          </w:p>
        </w:tc>
        <w:tc>
          <w:tcPr>
            <w:tcW w:w="1314" w:type="dxa"/>
            <w:tcBorders>
              <w:left w:val="single" w:sz="2" w:space="0" w:color="000000"/>
              <w:bottom w:val="single" w:sz="2" w:space="0" w:color="000000"/>
            </w:tcBorders>
            <w:shd w:val="clear" w:color="auto" w:fill="auto"/>
          </w:tcPr>
          <w:p w14:paraId="7353E529" w14:textId="749CD5E8" w:rsidR="0015147D" w:rsidRPr="00760478" w:rsidRDefault="00000000">
            <w:pPr>
              <w:widowControl w:val="0"/>
              <w:spacing w:after="160"/>
              <w:jc w:val="center"/>
              <w:rPr>
                <w:rFonts w:ascii="Verdana" w:hAnsi="Verdana"/>
              </w:rPr>
            </w:pPr>
            <w:r w:rsidRPr="00760478">
              <w:rPr>
                <w:rFonts w:ascii="Verdana" w:hAnsi="Verdana" w:cs="Arial"/>
                <w:sz w:val="20"/>
                <w:szCs w:val="20"/>
              </w:rPr>
              <w:t>R$ 2.556,45</w:t>
            </w:r>
          </w:p>
        </w:tc>
        <w:tc>
          <w:tcPr>
            <w:tcW w:w="1275" w:type="dxa"/>
            <w:tcBorders>
              <w:left w:val="single" w:sz="2" w:space="0" w:color="000000"/>
              <w:bottom w:val="single" w:sz="2" w:space="0" w:color="000000"/>
              <w:right w:val="single" w:sz="2" w:space="0" w:color="000000"/>
            </w:tcBorders>
            <w:shd w:val="clear" w:color="auto" w:fill="auto"/>
          </w:tcPr>
          <w:p w14:paraId="748B4430" w14:textId="77777777" w:rsidR="0015147D" w:rsidRPr="00760478" w:rsidRDefault="00000000">
            <w:pPr>
              <w:widowControl w:val="0"/>
              <w:spacing w:after="160"/>
              <w:jc w:val="center"/>
              <w:rPr>
                <w:rFonts w:ascii="Verdana" w:hAnsi="Verdana"/>
              </w:rPr>
            </w:pPr>
            <w:r w:rsidRPr="00760478">
              <w:rPr>
                <w:rFonts w:ascii="Verdana" w:hAnsi="Verdana" w:cs="Arial"/>
                <w:sz w:val="20"/>
                <w:szCs w:val="20"/>
              </w:rPr>
              <w:t>R$2.556,45</w:t>
            </w:r>
          </w:p>
        </w:tc>
      </w:tr>
      <w:tr w:rsidR="0015147D" w:rsidRPr="00760478" w14:paraId="3B7700F6" w14:textId="77777777" w:rsidTr="00760478">
        <w:tc>
          <w:tcPr>
            <w:tcW w:w="7783" w:type="dxa"/>
            <w:gridSpan w:val="4"/>
            <w:tcBorders>
              <w:left w:val="single" w:sz="2" w:space="0" w:color="000000"/>
              <w:bottom w:val="single" w:sz="2" w:space="0" w:color="000000"/>
            </w:tcBorders>
            <w:shd w:val="clear" w:color="auto" w:fill="auto"/>
          </w:tcPr>
          <w:p w14:paraId="7BB5BFB5" w14:textId="77777777" w:rsidR="0015147D" w:rsidRPr="00760478" w:rsidRDefault="00000000">
            <w:pPr>
              <w:pStyle w:val="Contedodatabela"/>
              <w:widowControl w:val="0"/>
              <w:jc w:val="right"/>
              <w:rPr>
                <w:rFonts w:ascii="Verdana" w:hAnsi="Verdana"/>
              </w:rPr>
            </w:pPr>
            <w:r w:rsidRPr="00760478">
              <w:rPr>
                <w:rFonts w:ascii="Verdana" w:hAnsi="Verdana" w:cs="Verdana"/>
                <w:b/>
                <w:bCs/>
                <w:sz w:val="20"/>
                <w:szCs w:val="20"/>
              </w:rPr>
              <w:lastRenderedPageBreak/>
              <w:t>VALOR TOTAL</w:t>
            </w:r>
          </w:p>
        </w:tc>
        <w:tc>
          <w:tcPr>
            <w:tcW w:w="1275" w:type="dxa"/>
            <w:tcBorders>
              <w:left w:val="single" w:sz="2" w:space="0" w:color="000000"/>
              <w:bottom w:val="single" w:sz="2" w:space="0" w:color="000000"/>
              <w:right w:val="single" w:sz="2" w:space="0" w:color="000000"/>
            </w:tcBorders>
            <w:shd w:val="clear" w:color="auto" w:fill="auto"/>
          </w:tcPr>
          <w:p w14:paraId="06887180" w14:textId="77777777" w:rsidR="0015147D" w:rsidRPr="00760478" w:rsidRDefault="00000000">
            <w:pPr>
              <w:widowControl w:val="0"/>
              <w:jc w:val="center"/>
              <w:rPr>
                <w:rFonts w:ascii="Verdana" w:hAnsi="Verdana"/>
              </w:rPr>
            </w:pPr>
            <w:r w:rsidRPr="00760478">
              <w:rPr>
                <w:rFonts w:ascii="Verdana" w:hAnsi="Verdana" w:cs="Verdana"/>
                <w:b/>
                <w:bCs/>
                <w:sz w:val="20"/>
                <w:szCs w:val="20"/>
              </w:rPr>
              <w:t>R$ 2.556,45</w:t>
            </w:r>
          </w:p>
        </w:tc>
      </w:tr>
      <w:bookmarkEnd w:id="1"/>
    </w:tbl>
    <w:p w14:paraId="5F6C9F74" w14:textId="77777777" w:rsidR="0015147D" w:rsidRPr="00760478" w:rsidRDefault="0015147D">
      <w:pPr>
        <w:jc w:val="both"/>
        <w:rPr>
          <w:rFonts w:ascii="Verdana" w:hAnsi="Verdana"/>
          <w:sz w:val="20"/>
          <w:szCs w:val="20"/>
        </w:rPr>
      </w:pPr>
    </w:p>
    <w:p w14:paraId="652E06EC" w14:textId="77777777" w:rsidR="0015147D" w:rsidRPr="00760478" w:rsidRDefault="00000000">
      <w:pPr>
        <w:pStyle w:val="PargrafodaLista1"/>
        <w:suppressAutoHyphens w:val="0"/>
        <w:spacing w:line="276" w:lineRule="auto"/>
        <w:ind w:left="0"/>
        <w:jc w:val="both"/>
        <w:rPr>
          <w:rFonts w:ascii="Verdana" w:hAnsi="Verdana"/>
        </w:rPr>
      </w:pPr>
      <w:r w:rsidRPr="00760478">
        <w:rPr>
          <w:rFonts w:ascii="Verdana" w:hAnsi="Verdana" w:cs="Verdana"/>
          <w:b/>
          <w:bCs/>
          <w:iCs/>
          <w:sz w:val="20"/>
          <w:szCs w:val="20"/>
        </w:rPr>
        <w:t>1.2</w:t>
      </w:r>
      <w:r w:rsidRPr="00760478">
        <w:rPr>
          <w:rFonts w:ascii="Verdana" w:hAnsi="Verdana" w:cs="Verdana"/>
          <w:iCs/>
          <w:sz w:val="20"/>
          <w:szCs w:val="20"/>
        </w:rPr>
        <w:t xml:space="preserve"> O objeto desta contratação não se enquadra como sendo de bens de luxo, conforme Decreto nº 10.818, de 2021.</w:t>
      </w:r>
    </w:p>
    <w:p w14:paraId="31CC6726" w14:textId="0DF61B9E" w:rsidR="0015147D" w:rsidRPr="00760478" w:rsidRDefault="00000000">
      <w:pPr>
        <w:pStyle w:val="PargrafodaLista1"/>
        <w:suppressAutoHyphens w:val="0"/>
        <w:spacing w:line="276" w:lineRule="auto"/>
        <w:ind w:left="-22"/>
        <w:jc w:val="both"/>
        <w:rPr>
          <w:rFonts w:ascii="Verdana" w:hAnsi="Verdana"/>
        </w:rPr>
      </w:pPr>
      <w:r w:rsidRPr="00760478">
        <w:rPr>
          <w:rFonts w:ascii="Verdana" w:hAnsi="Verdana" w:cs="Verdana"/>
          <w:b/>
          <w:bCs/>
          <w:iCs/>
          <w:sz w:val="20"/>
          <w:szCs w:val="20"/>
        </w:rPr>
        <w:t>1.3</w:t>
      </w:r>
      <w:r w:rsidRPr="00760478">
        <w:rPr>
          <w:rFonts w:ascii="Verdana" w:hAnsi="Verdana" w:cs="Verdana"/>
          <w:iCs/>
          <w:sz w:val="20"/>
          <w:szCs w:val="20"/>
        </w:rPr>
        <w:t xml:space="preserve"> </w:t>
      </w:r>
      <w:r w:rsidRPr="00760478">
        <w:rPr>
          <w:rFonts w:ascii="Verdana" w:hAnsi="Verdana" w:cs="Verdana"/>
          <w:sz w:val="20"/>
          <w:szCs w:val="20"/>
        </w:rPr>
        <w:t xml:space="preserve">O prazo de vigência da contratação será de até </w:t>
      </w:r>
      <w:r w:rsidR="000152E1">
        <w:rPr>
          <w:rFonts w:ascii="Verdana" w:hAnsi="Verdana" w:cs="Verdana"/>
          <w:sz w:val="20"/>
          <w:szCs w:val="20"/>
        </w:rPr>
        <w:t>30</w:t>
      </w:r>
      <w:r w:rsidRPr="00760478">
        <w:rPr>
          <w:rFonts w:ascii="Verdana" w:hAnsi="Verdana" w:cs="Verdana"/>
          <w:sz w:val="20"/>
          <w:szCs w:val="20"/>
        </w:rPr>
        <w:t xml:space="preserve"> </w:t>
      </w:r>
      <w:r w:rsidRPr="00760478">
        <w:rPr>
          <w:rFonts w:ascii="Verdana" w:hAnsi="Verdana" w:cs="Verdana"/>
          <w:color w:val="000000"/>
          <w:sz w:val="20"/>
          <w:szCs w:val="20"/>
        </w:rPr>
        <w:t>(</w:t>
      </w:r>
      <w:r w:rsidR="000152E1">
        <w:rPr>
          <w:rFonts w:ascii="Verdana" w:hAnsi="Verdana" w:cs="Verdana"/>
          <w:color w:val="000000"/>
          <w:sz w:val="20"/>
          <w:szCs w:val="20"/>
        </w:rPr>
        <w:t>trinta</w:t>
      </w:r>
      <w:r w:rsidRPr="00760478">
        <w:rPr>
          <w:rFonts w:ascii="Verdana" w:hAnsi="Verdana" w:cs="Verdana"/>
          <w:color w:val="000000"/>
          <w:sz w:val="20"/>
          <w:szCs w:val="20"/>
        </w:rPr>
        <w:t>)</w:t>
      </w:r>
      <w:r w:rsidRPr="00760478">
        <w:rPr>
          <w:rFonts w:ascii="Verdana" w:hAnsi="Verdana" w:cs="Verdana"/>
          <w:sz w:val="20"/>
          <w:szCs w:val="20"/>
        </w:rPr>
        <w:t xml:space="preserve"> d</w:t>
      </w:r>
      <w:r w:rsidRPr="00760478">
        <w:rPr>
          <w:rFonts w:ascii="Verdana" w:hAnsi="Verdana" w:cs="Verdana"/>
          <w:color w:val="000000"/>
          <w:sz w:val="20"/>
          <w:szCs w:val="20"/>
        </w:rPr>
        <w:t>ias com entrega única contada a partir do recebimento da emissão de autorização de fornecimento/execução, na forma do artigo 105 da Lei n° 14.133/2021.</w:t>
      </w:r>
    </w:p>
    <w:p w14:paraId="099DE75D" w14:textId="77777777" w:rsidR="0015147D" w:rsidRPr="00760478" w:rsidRDefault="00000000">
      <w:pPr>
        <w:pStyle w:val="PargrafodaLista1"/>
        <w:spacing w:line="276" w:lineRule="auto"/>
        <w:ind w:left="0"/>
        <w:jc w:val="both"/>
        <w:rPr>
          <w:rFonts w:ascii="Verdana" w:hAnsi="Verdana"/>
        </w:rPr>
      </w:pPr>
      <w:r w:rsidRPr="00760478">
        <w:rPr>
          <w:rFonts w:ascii="Verdana" w:hAnsi="Verdana" w:cs="Verdana"/>
          <w:b/>
          <w:bCs/>
          <w:iCs/>
          <w:sz w:val="20"/>
          <w:szCs w:val="20"/>
        </w:rPr>
        <w:t>1.4</w:t>
      </w:r>
      <w:r w:rsidRPr="00760478">
        <w:rPr>
          <w:rFonts w:ascii="Verdana" w:hAnsi="Verdana" w:cs="Verdana"/>
          <w:iCs/>
          <w:sz w:val="20"/>
          <w:szCs w:val="20"/>
        </w:rPr>
        <w:t xml:space="preserve"> O custo estimado total da contratação é de</w:t>
      </w:r>
      <w:r w:rsidRPr="00760478">
        <w:rPr>
          <w:rFonts w:ascii="Verdana" w:hAnsi="Verdana" w:cs="Verdana"/>
          <w:color w:val="000000"/>
          <w:sz w:val="20"/>
          <w:szCs w:val="20"/>
          <w:lang w:eastAsia="en-US"/>
        </w:rPr>
        <w:t xml:space="preserve"> </w:t>
      </w:r>
      <w:r w:rsidRPr="00760478">
        <w:rPr>
          <w:rFonts w:ascii="Verdana" w:hAnsi="Verdana" w:cs="Verdana"/>
          <w:b/>
          <w:bCs/>
          <w:color w:val="000000"/>
          <w:sz w:val="20"/>
          <w:szCs w:val="20"/>
          <w:lang w:eastAsia="en-US"/>
        </w:rPr>
        <w:t>R$</w:t>
      </w:r>
      <w:r w:rsidRPr="00760478">
        <w:rPr>
          <w:rFonts w:ascii="Verdana" w:hAnsi="Verdana" w:cs="Verdana"/>
          <w:color w:val="000000"/>
          <w:sz w:val="20"/>
          <w:szCs w:val="20"/>
          <w:lang w:eastAsia="en-US"/>
        </w:rPr>
        <w:t xml:space="preserve"> </w:t>
      </w:r>
      <w:r w:rsidRPr="00760478">
        <w:rPr>
          <w:rFonts w:ascii="Verdana" w:hAnsi="Verdana" w:cs="Arial"/>
          <w:b/>
          <w:bCs/>
          <w:color w:val="000000"/>
          <w:sz w:val="20"/>
          <w:szCs w:val="20"/>
          <w:lang w:eastAsia="zh-CN"/>
        </w:rPr>
        <w:t>2.556,45</w:t>
      </w:r>
      <w:r w:rsidRPr="00760478">
        <w:rPr>
          <w:rFonts w:ascii="Verdana" w:hAnsi="Verdana" w:cs="Verdana"/>
          <w:sz w:val="20"/>
          <w:szCs w:val="20"/>
        </w:rPr>
        <w:t xml:space="preserve"> (dois mil quinhentos e cinquenta e seis reais e quarenta e cinco centavos),</w:t>
      </w:r>
      <w:r w:rsidRPr="00760478">
        <w:rPr>
          <w:rFonts w:ascii="Verdana" w:hAnsi="Verdana" w:cs="Verdana"/>
          <w:i/>
          <w:sz w:val="20"/>
          <w:szCs w:val="20"/>
        </w:rPr>
        <w:t xml:space="preserve"> </w:t>
      </w:r>
      <w:r w:rsidRPr="00760478">
        <w:rPr>
          <w:rFonts w:ascii="Verdana" w:hAnsi="Verdana" w:cs="Verdana"/>
          <w:iCs/>
          <w:sz w:val="20"/>
          <w:szCs w:val="20"/>
        </w:rPr>
        <w:t xml:space="preserve">conforme custos unitários </w:t>
      </w:r>
      <w:r w:rsidRPr="00760478">
        <w:rPr>
          <w:rFonts w:ascii="Verdana" w:hAnsi="Verdana" w:cs="Verdana"/>
          <w:sz w:val="20"/>
          <w:szCs w:val="20"/>
        </w:rPr>
        <w:t>apostos nos orçamentos e no quadro comparativo de preços simples em anexo.</w:t>
      </w:r>
    </w:p>
    <w:p w14:paraId="09C18400"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bCs/>
          <w:sz w:val="20"/>
          <w:szCs w:val="20"/>
        </w:rPr>
        <w:t>FUNDAMENTAÇÃO E DESCRIÇÃO DA NECESSIDADE DA CONTRATAÇÃO</w:t>
      </w:r>
      <w:r w:rsidRPr="00760478">
        <w:rPr>
          <w:rFonts w:ascii="Verdana" w:hAnsi="Verdana" w:cs="Verdana"/>
          <w:b/>
          <w:sz w:val="20"/>
          <w:szCs w:val="20"/>
        </w:rPr>
        <w:t>:</w:t>
      </w:r>
    </w:p>
    <w:p w14:paraId="5FF1A3BA" w14:textId="77777777" w:rsidR="0015147D" w:rsidRPr="00760478" w:rsidRDefault="00000000">
      <w:pPr>
        <w:widowControl w:val="0"/>
        <w:jc w:val="both"/>
        <w:rPr>
          <w:rFonts w:ascii="Verdana" w:hAnsi="Verdana"/>
        </w:rPr>
      </w:pPr>
      <w:r w:rsidRPr="00760478">
        <w:rPr>
          <w:rFonts w:ascii="Verdana" w:hAnsi="Verdana"/>
          <w:b/>
          <w:bCs/>
          <w:sz w:val="20"/>
          <w:szCs w:val="20"/>
        </w:rPr>
        <w:t>2.2.1.</w:t>
      </w:r>
      <w:r w:rsidRPr="00760478">
        <w:rPr>
          <w:rFonts w:ascii="Verdana" w:hAnsi="Verdana"/>
          <w:sz w:val="20"/>
          <w:szCs w:val="20"/>
        </w:rPr>
        <w:t xml:space="preserve"> C</w:t>
      </w:r>
      <w:r w:rsidRPr="00760478">
        <w:rPr>
          <w:rFonts w:ascii="Verdana" w:hAnsi="Verdana" w:cs="Calibri Light"/>
          <w:color w:val="000000"/>
          <w:sz w:val="20"/>
          <w:szCs w:val="20"/>
          <w:lang w:eastAsia="zh-CN"/>
        </w:rPr>
        <w:t>onsiderando que o paciente Lucas dos Santos Campana é portador da Síndrome ARTS que é caracterizada por atraso mental, apresentando hipotonia precoce, ataxia, desenvolvimento motor atrasado, dentre outros,</w:t>
      </w:r>
    </w:p>
    <w:p w14:paraId="54230B75" w14:textId="77777777" w:rsidR="0015147D" w:rsidRPr="00760478" w:rsidRDefault="00000000">
      <w:pPr>
        <w:widowControl w:val="0"/>
        <w:jc w:val="both"/>
        <w:rPr>
          <w:rFonts w:ascii="Verdana" w:hAnsi="Verdana"/>
        </w:rPr>
      </w:pPr>
      <w:r w:rsidRPr="00760478">
        <w:rPr>
          <w:rFonts w:ascii="Verdana" w:hAnsi="Verdana"/>
          <w:b/>
          <w:bCs/>
          <w:sz w:val="20"/>
          <w:szCs w:val="20"/>
        </w:rPr>
        <w:t>2.2.2.</w:t>
      </w:r>
      <w:r w:rsidRPr="00760478">
        <w:rPr>
          <w:rFonts w:ascii="Verdana" w:hAnsi="Verdana"/>
          <w:sz w:val="20"/>
          <w:szCs w:val="20"/>
        </w:rPr>
        <w:t xml:space="preserve"> </w:t>
      </w:r>
      <w:r w:rsidRPr="00760478">
        <w:rPr>
          <w:rFonts w:ascii="Verdana" w:hAnsi="Verdana" w:cs="Calibri Light"/>
          <w:sz w:val="20"/>
          <w:szCs w:val="20"/>
        </w:rPr>
        <w:t xml:space="preserve">Considerando </w:t>
      </w:r>
      <w:r w:rsidRPr="00760478">
        <w:rPr>
          <w:rFonts w:ascii="Verdana" w:hAnsi="Verdana" w:cs="Calibri Light"/>
          <w:sz w:val="20"/>
          <w:szCs w:val="20"/>
          <w:lang w:eastAsia="zh-CN"/>
        </w:rPr>
        <w:t>que a aquisição da almofada inflável tem como finalidade melhorar a acomodação do paciente na postura sentada, visto que o mesmo apresenta tetraparesia com limitação funcional, falta de mobilidade e diminuição da circulação em MMII, não realiza trocas posturais sozinho, e já apresenta contraturas musculares e aumento de pressões locais em região sacral e glútea (risco de ulcerações locais).</w:t>
      </w:r>
    </w:p>
    <w:p w14:paraId="5F7B6F21"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left="0" w:firstLine="0"/>
        <w:rPr>
          <w:rFonts w:ascii="Verdana" w:hAnsi="Verdana"/>
        </w:rPr>
      </w:pPr>
      <w:r w:rsidRPr="00760478">
        <w:rPr>
          <w:rFonts w:ascii="Verdana" w:hAnsi="Verdana" w:cs="Verdana"/>
          <w:b/>
          <w:bCs/>
          <w:sz w:val="20"/>
          <w:szCs w:val="20"/>
        </w:rPr>
        <w:t>DESCRIÇÃO DA SOLUÇÃO COMO UM TODO CONSIDERADO O CICLO DE VIDA DO OBJETO E ESPECIFICAÇÃO DO PRODUTO</w:t>
      </w:r>
      <w:r w:rsidRPr="00760478">
        <w:rPr>
          <w:rFonts w:ascii="Verdana" w:hAnsi="Verdana" w:cs="Verdana"/>
          <w:b/>
          <w:sz w:val="20"/>
          <w:szCs w:val="20"/>
        </w:rPr>
        <w:t>:</w:t>
      </w:r>
    </w:p>
    <w:p w14:paraId="1D6326D9" w14:textId="77777777" w:rsidR="0015147D" w:rsidRPr="00760478" w:rsidRDefault="00000000">
      <w:pPr>
        <w:jc w:val="both"/>
        <w:rPr>
          <w:rFonts w:ascii="Verdana" w:hAnsi="Verdana"/>
        </w:rPr>
      </w:pPr>
      <w:r w:rsidRPr="00760478">
        <w:rPr>
          <w:rFonts w:ascii="Verdana" w:hAnsi="Verdana" w:cs="Verdana"/>
          <w:b/>
          <w:bCs/>
          <w:sz w:val="20"/>
          <w:szCs w:val="20"/>
        </w:rPr>
        <w:t>3.1</w:t>
      </w:r>
      <w:r w:rsidRPr="00760478">
        <w:rPr>
          <w:rFonts w:ascii="Verdana" w:hAnsi="Verdana" w:cs="Verdana"/>
          <w:sz w:val="20"/>
          <w:szCs w:val="20"/>
        </w:rPr>
        <w:t xml:space="preserve"> A descrição da solução como um todo, encontra-se pormenorizada em tópico específico dos Estudos Técnicos Preliminares, apêndice deste Termo de Referência.</w:t>
      </w:r>
    </w:p>
    <w:p w14:paraId="7FD60ED9" w14:textId="77777777" w:rsidR="0015147D" w:rsidRPr="00760478" w:rsidRDefault="00000000">
      <w:pPr>
        <w:jc w:val="both"/>
        <w:rPr>
          <w:rFonts w:ascii="Verdana" w:hAnsi="Verdana"/>
        </w:rPr>
      </w:pPr>
      <w:r w:rsidRPr="00760478">
        <w:rPr>
          <w:rFonts w:ascii="Verdana" w:hAnsi="Verdana" w:cs="Arial"/>
          <w:b/>
          <w:sz w:val="20"/>
          <w:szCs w:val="20"/>
        </w:rPr>
        <w:t>3.2.</w:t>
      </w:r>
      <w:r w:rsidRPr="00760478">
        <w:rPr>
          <w:rFonts w:ascii="Verdana" w:hAnsi="Verdana" w:cs="Arial"/>
          <w:sz w:val="20"/>
          <w:szCs w:val="20"/>
        </w:rPr>
        <w:t xml:space="preserve"> A solução a ser adotada consiste na aquisição de almofada inflável para assento de cadeira de rodas, compatível com a Marca da cadeira </w:t>
      </w:r>
      <w:proofErr w:type="spellStart"/>
      <w:r w:rsidRPr="00760478">
        <w:rPr>
          <w:rFonts w:ascii="Verdana" w:hAnsi="Verdana" w:cs="Arial"/>
          <w:sz w:val="20"/>
          <w:szCs w:val="20"/>
        </w:rPr>
        <w:t>Rocho</w:t>
      </w:r>
      <w:proofErr w:type="spellEnd"/>
      <w:r w:rsidRPr="00760478">
        <w:rPr>
          <w:rFonts w:ascii="Verdana" w:hAnsi="Verdana" w:cs="Arial"/>
          <w:sz w:val="20"/>
          <w:szCs w:val="20"/>
        </w:rPr>
        <w:t xml:space="preserve"> </w:t>
      </w:r>
      <w:proofErr w:type="spellStart"/>
      <w:r w:rsidRPr="00760478">
        <w:rPr>
          <w:rFonts w:ascii="Verdana" w:hAnsi="Verdana" w:cs="Arial"/>
          <w:sz w:val="20"/>
          <w:szCs w:val="20"/>
        </w:rPr>
        <w:t>Quadtro</w:t>
      </w:r>
      <w:proofErr w:type="spellEnd"/>
      <w:r w:rsidRPr="00760478">
        <w:rPr>
          <w:rFonts w:ascii="Verdana" w:hAnsi="Verdana" w:cs="Arial"/>
          <w:sz w:val="20"/>
          <w:szCs w:val="20"/>
        </w:rPr>
        <w:t xml:space="preserve"> </w:t>
      </w:r>
      <w:proofErr w:type="spellStart"/>
      <w:r w:rsidRPr="00760478">
        <w:rPr>
          <w:rFonts w:ascii="Verdana" w:hAnsi="Verdana" w:cs="Arial"/>
          <w:sz w:val="20"/>
          <w:szCs w:val="20"/>
        </w:rPr>
        <w:t>Select</w:t>
      </w:r>
      <w:proofErr w:type="spellEnd"/>
      <w:r w:rsidRPr="00760478">
        <w:rPr>
          <w:rFonts w:ascii="Verdana" w:hAnsi="Verdana" w:cs="Arial"/>
          <w:sz w:val="20"/>
          <w:szCs w:val="20"/>
        </w:rPr>
        <w:t xml:space="preserve"> Perfil Alto.</w:t>
      </w:r>
    </w:p>
    <w:p w14:paraId="520487A1" w14:textId="677329D8" w:rsidR="0015147D" w:rsidRPr="00760478" w:rsidRDefault="00000000">
      <w:pPr>
        <w:jc w:val="both"/>
        <w:rPr>
          <w:rFonts w:ascii="Verdana" w:hAnsi="Verdana"/>
        </w:rPr>
      </w:pPr>
      <w:r w:rsidRPr="00760478">
        <w:rPr>
          <w:rFonts w:ascii="Verdana" w:hAnsi="Verdana" w:cs="Arial"/>
          <w:color w:val="000000"/>
          <w:sz w:val="20"/>
          <w:szCs w:val="20"/>
        </w:rPr>
        <w:t xml:space="preserve">3.3. </w:t>
      </w:r>
      <w:r w:rsidRPr="00760478">
        <w:rPr>
          <w:rFonts w:ascii="Verdana" w:hAnsi="Verdana" w:cs="Arial"/>
          <w:b/>
          <w:bCs/>
          <w:color w:val="000000"/>
          <w:sz w:val="20"/>
          <w:szCs w:val="20"/>
        </w:rPr>
        <w:t>A CONTRATADA</w:t>
      </w:r>
      <w:r w:rsidRPr="00760478">
        <w:rPr>
          <w:rFonts w:ascii="Verdana" w:hAnsi="Verdana" w:cs="Arial"/>
          <w:color w:val="000000"/>
          <w:sz w:val="20"/>
          <w:szCs w:val="20"/>
        </w:rPr>
        <w:t xml:space="preserve"> deverá obedecer ao prazo de entrega do material que foi estabelecido para 15 (quinze) dias úteis contados a partir do recebimento da Autorização de fornecimento emitida pelo Setor de Compras da Secretaria Municipal de Saúde.</w:t>
      </w:r>
    </w:p>
    <w:p w14:paraId="12D3FB71" w14:textId="77777777" w:rsidR="0015147D" w:rsidRPr="00760478" w:rsidRDefault="00000000">
      <w:pPr>
        <w:jc w:val="both"/>
        <w:rPr>
          <w:rFonts w:ascii="Verdana" w:hAnsi="Verdana"/>
        </w:rPr>
      </w:pPr>
      <w:r w:rsidRPr="00760478">
        <w:rPr>
          <w:rFonts w:ascii="Verdana" w:hAnsi="Verdana" w:cs="Arial"/>
          <w:color w:val="000000"/>
          <w:sz w:val="20"/>
          <w:szCs w:val="20"/>
        </w:rPr>
        <w:t>3.4. A entrega do material deverá ocorrer no Almoxarifado da Atenção Básica, localizado na Rua João XXIII nº 287 Bairro Centro – São Gabriel da Palha ES. CEP: 29.780.000.</w:t>
      </w:r>
    </w:p>
    <w:p w14:paraId="6961CA42" w14:textId="0704ABAF" w:rsidR="0015147D" w:rsidRPr="00760478" w:rsidRDefault="00000000">
      <w:pPr>
        <w:jc w:val="both"/>
        <w:rPr>
          <w:rFonts w:ascii="Verdana" w:hAnsi="Verdana"/>
        </w:rPr>
      </w:pPr>
      <w:r w:rsidRPr="00760478">
        <w:rPr>
          <w:rFonts w:ascii="Verdana" w:hAnsi="Verdana" w:cs="Arial"/>
          <w:color w:val="000000"/>
          <w:sz w:val="20"/>
          <w:szCs w:val="20"/>
        </w:rPr>
        <w:t>3.5. A CONTRATADA poderá entrega o material de segunda a quinta feira no horário de 7:00hs da manhã até as 17:00hs (local não fecha para almoço) e na sexta feira de 7:00hs da manhã até as 13:00hs (nas sextas-feiras só funciona nesse horário informado).</w:t>
      </w:r>
    </w:p>
    <w:p w14:paraId="4ACB4F11" w14:textId="77777777" w:rsidR="00760478" w:rsidRDefault="00000000">
      <w:pPr>
        <w:rPr>
          <w:rFonts w:ascii="Verdana" w:hAnsi="Verdana" w:cs="Arial"/>
          <w:color w:val="000000"/>
          <w:sz w:val="20"/>
          <w:szCs w:val="20"/>
        </w:rPr>
      </w:pPr>
      <w:r w:rsidRPr="00760478">
        <w:rPr>
          <w:rFonts w:ascii="Verdana" w:hAnsi="Verdana" w:cs="Arial"/>
          <w:color w:val="000000"/>
          <w:sz w:val="20"/>
          <w:szCs w:val="20"/>
        </w:rPr>
        <w:t xml:space="preserve">3.6. Os produtos devem apresentar garantia do fabricante da seguinte forma: </w:t>
      </w:r>
    </w:p>
    <w:p w14:paraId="67992642" w14:textId="593B1617" w:rsidR="0015147D" w:rsidRPr="00760478" w:rsidRDefault="00000000">
      <w:pPr>
        <w:rPr>
          <w:rFonts w:ascii="Verdana" w:hAnsi="Verdana"/>
        </w:rPr>
      </w:pPr>
      <w:r w:rsidRPr="00760478">
        <w:rPr>
          <w:rStyle w:val="Forte1"/>
          <w:rFonts w:ascii="Verdana" w:hAnsi="Verdana"/>
          <w:b w:val="0"/>
          <w:sz w:val="20"/>
          <w:szCs w:val="20"/>
          <w:lang w:eastAsia="zh-CN"/>
        </w:rPr>
        <w:t>Garantia do Fabricante</w:t>
      </w:r>
      <w:r w:rsidRPr="00760478">
        <w:rPr>
          <w:rFonts w:ascii="Verdana" w:hAnsi="Verdana"/>
          <w:b/>
          <w:sz w:val="20"/>
          <w:szCs w:val="20"/>
          <w:lang w:eastAsia="zh-CN"/>
        </w:rPr>
        <w:br/>
        <w:t>• Capa de 6 meses</w:t>
      </w:r>
      <w:r w:rsidRPr="00760478">
        <w:rPr>
          <w:rFonts w:ascii="Verdana" w:hAnsi="Verdana"/>
          <w:b/>
          <w:sz w:val="20"/>
          <w:szCs w:val="20"/>
          <w:lang w:eastAsia="zh-CN"/>
        </w:rPr>
        <w:br/>
        <w:t>• Almofada de 36 meses</w:t>
      </w:r>
    </w:p>
    <w:p w14:paraId="795D9B79"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bCs/>
          <w:sz w:val="20"/>
          <w:szCs w:val="20"/>
        </w:rPr>
        <w:t>REQUISITOS DA CONTRATAÇÃO</w:t>
      </w:r>
      <w:r w:rsidRPr="00760478">
        <w:rPr>
          <w:rFonts w:ascii="Verdana" w:hAnsi="Verdana" w:cs="Verdana"/>
          <w:b/>
          <w:sz w:val="20"/>
          <w:szCs w:val="20"/>
        </w:rPr>
        <w:t>:</w:t>
      </w:r>
    </w:p>
    <w:p w14:paraId="17226792" w14:textId="77777777" w:rsidR="0015147D" w:rsidRPr="00760478" w:rsidRDefault="00000000">
      <w:pPr>
        <w:pStyle w:val="PargrafodaLista1"/>
        <w:suppressAutoHyphens w:val="0"/>
        <w:spacing w:line="276" w:lineRule="auto"/>
        <w:ind w:left="0"/>
        <w:jc w:val="both"/>
        <w:rPr>
          <w:rFonts w:ascii="Verdana" w:hAnsi="Verdana"/>
        </w:rPr>
      </w:pPr>
      <w:r w:rsidRPr="00760478">
        <w:rPr>
          <w:rFonts w:ascii="Verdana" w:hAnsi="Verdana" w:cs="Verdana"/>
          <w:sz w:val="20"/>
          <w:szCs w:val="20"/>
        </w:rPr>
        <w:t>4.1 A contratação deverá observar os seguintes requisitos:</w:t>
      </w:r>
    </w:p>
    <w:p w14:paraId="1DEC1433" w14:textId="77777777" w:rsidR="0015147D" w:rsidRPr="00760478" w:rsidRDefault="00000000">
      <w:pPr>
        <w:tabs>
          <w:tab w:val="left" w:pos="206"/>
          <w:tab w:val="left" w:pos="563"/>
        </w:tabs>
        <w:suppressAutoHyphens w:val="0"/>
        <w:spacing w:line="276" w:lineRule="auto"/>
        <w:jc w:val="both"/>
        <w:rPr>
          <w:rFonts w:ascii="Verdana" w:hAnsi="Verdana"/>
        </w:rPr>
      </w:pPr>
      <w:r w:rsidRPr="00760478">
        <w:rPr>
          <w:rFonts w:ascii="Verdana" w:hAnsi="Verdana" w:cs="Verdana"/>
          <w:sz w:val="20"/>
          <w:szCs w:val="20"/>
        </w:rPr>
        <w:t>4.2 Não haverá danos ao meio ambiente, uma vez que a aquisição não gerará tal problema para a Administração Pública.</w:t>
      </w:r>
    </w:p>
    <w:p w14:paraId="04CF98EF" w14:textId="77777777" w:rsidR="0015147D" w:rsidRPr="00760478" w:rsidRDefault="00000000">
      <w:pPr>
        <w:pStyle w:val="PargrafodaLista1"/>
        <w:tabs>
          <w:tab w:val="left" w:pos="450"/>
        </w:tabs>
        <w:suppressAutoHyphens w:val="0"/>
        <w:spacing w:line="276" w:lineRule="auto"/>
        <w:ind w:left="0"/>
        <w:jc w:val="both"/>
        <w:rPr>
          <w:rFonts w:ascii="Verdana" w:hAnsi="Verdana"/>
        </w:rPr>
      </w:pPr>
      <w:r w:rsidRPr="00760478">
        <w:rPr>
          <w:rFonts w:ascii="Verdana" w:hAnsi="Verdana" w:cs="Verdana"/>
          <w:sz w:val="20"/>
          <w:szCs w:val="20"/>
        </w:rPr>
        <w:t>4.3</w:t>
      </w:r>
      <w:r w:rsidRPr="00760478">
        <w:rPr>
          <w:rFonts w:ascii="Verdana" w:hAnsi="Verdana" w:cs="Verdana"/>
          <w:i/>
          <w:iCs/>
          <w:sz w:val="20"/>
          <w:szCs w:val="20"/>
        </w:rPr>
        <w:t xml:space="preserve"> </w:t>
      </w:r>
      <w:r w:rsidRPr="00760478">
        <w:rPr>
          <w:rFonts w:ascii="Verdana" w:hAnsi="Verdana" w:cs="Verdana"/>
          <w:sz w:val="20"/>
          <w:szCs w:val="20"/>
        </w:rPr>
        <w:t xml:space="preserve">A aquisição se dará por </w:t>
      </w:r>
      <w:r w:rsidRPr="00760478">
        <w:rPr>
          <w:rFonts w:ascii="Verdana" w:hAnsi="Verdana" w:cs="Verdana"/>
          <w:b/>
          <w:bCs/>
          <w:sz w:val="20"/>
          <w:szCs w:val="20"/>
        </w:rPr>
        <w:t>dispensa de licitação</w:t>
      </w:r>
      <w:r w:rsidRPr="00760478">
        <w:rPr>
          <w:rFonts w:ascii="Verdana" w:hAnsi="Verdana" w:cs="Verdana"/>
          <w:sz w:val="20"/>
          <w:szCs w:val="20"/>
        </w:rPr>
        <w:t xml:space="preserve"> (sendo sagrado vencedor, o fornecedor que apresentar o </w:t>
      </w:r>
      <w:r w:rsidRPr="00760478">
        <w:rPr>
          <w:rFonts w:ascii="Verdana" w:hAnsi="Verdana" w:cs="Verdana"/>
          <w:b/>
          <w:bCs/>
          <w:sz w:val="20"/>
          <w:szCs w:val="20"/>
        </w:rPr>
        <w:t xml:space="preserve">menor valor de cada item </w:t>
      </w:r>
      <w:r w:rsidRPr="00760478">
        <w:rPr>
          <w:rFonts w:ascii="Verdana" w:hAnsi="Verdana" w:cs="Verdana"/>
          <w:sz w:val="20"/>
          <w:szCs w:val="20"/>
        </w:rPr>
        <w:t xml:space="preserve">a ser adquirido), com entrega única, prazo estabelecido de </w:t>
      </w:r>
      <w:r w:rsidRPr="000152E1">
        <w:rPr>
          <w:rFonts w:ascii="Verdana" w:hAnsi="Verdana" w:cs="Verdana"/>
          <w:b/>
          <w:bCs/>
          <w:sz w:val="20"/>
          <w:szCs w:val="20"/>
        </w:rPr>
        <w:t>15 (quinze) dias</w:t>
      </w:r>
      <w:r w:rsidRPr="00760478">
        <w:rPr>
          <w:rFonts w:ascii="Verdana" w:hAnsi="Verdana" w:cs="Verdana"/>
          <w:sz w:val="20"/>
          <w:szCs w:val="20"/>
        </w:rPr>
        <w:t xml:space="preserve"> após a emissão e recebimento da autorização de fornecimento emitida pelo Departamento de Compras e Contratos e a confirmação de recebimento pela empresa.</w:t>
      </w:r>
    </w:p>
    <w:p w14:paraId="2B2AC957" w14:textId="77777777" w:rsidR="0015147D" w:rsidRPr="00760478" w:rsidRDefault="00000000">
      <w:pPr>
        <w:shd w:val="clear" w:color="auto" w:fill="FFFFFF"/>
        <w:suppressAutoHyphens w:val="0"/>
        <w:spacing w:line="276" w:lineRule="auto"/>
        <w:ind w:hanging="57"/>
        <w:jc w:val="both"/>
        <w:rPr>
          <w:rFonts w:ascii="Verdana" w:hAnsi="Verdana"/>
        </w:rPr>
      </w:pPr>
      <w:r w:rsidRPr="00760478">
        <w:rPr>
          <w:rFonts w:ascii="Verdana" w:eastAsia="Calibri" w:hAnsi="Verdana" w:cs="Verdana"/>
          <w:sz w:val="20"/>
          <w:szCs w:val="20"/>
          <w:shd w:val="clear" w:color="auto" w:fill="FFFFFF"/>
        </w:rPr>
        <w:t xml:space="preserve">4.4 A empresa fornecedora deverá o produto de qualidade de acordo com a especificação apresentada </w:t>
      </w:r>
      <w:r w:rsidRPr="00760478">
        <w:rPr>
          <w:rFonts w:ascii="Verdana" w:hAnsi="Verdana" w:cs="Verdana"/>
          <w:sz w:val="20"/>
          <w:szCs w:val="20"/>
        </w:rPr>
        <w:t xml:space="preserve">na autorização de fornecimento/execução e </w:t>
      </w:r>
      <w:r w:rsidRPr="00760478">
        <w:rPr>
          <w:rFonts w:ascii="Verdana" w:eastAsia="Calibri" w:hAnsi="Verdana" w:cs="Verdana"/>
          <w:sz w:val="20"/>
          <w:szCs w:val="20"/>
          <w:shd w:val="clear" w:color="auto" w:fill="FFFFFF"/>
        </w:rPr>
        <w:t>em perfeitas condições de uso.</w:t>
      </w:r>
    </w:p>
    <w:p w14:paraId="237AD125" w14:textId="77777777" w:rsidR="0015147D" w:rsidRPr="00760478" w:rsidRDefault="00000000">
      <w:pPr>
        <w:pStyle w:val="PargrafodaLista1"/>
        <w:shd w:val="clear" w:color="auto" w:fill="FFFFFF"/>
        <w:suppressAutoHyphens w:val="0"/>
        <w:spacing w:line="276" w:lineRule="auto"/>
        <w:ind w:left="57" w:hanging="57"/>
        <w:jc w:val="both"/>
        <w:rPr>
          <w:rFonts w:ascii="Verdana" w:hAnsi="Verdana"/>
        </w:rPr>
      </w:pPr>
      <w:r w:rsidRPr="00760478">
        <w:rPr>
          <w:rFonts w:ascii="Verdana" w:eastAsia="Calibri" w:hAnsi="Verdana" w:cs="Verdana"/>
          <w:sz w:val="20"/>
          <w:szCs w:val="20"/>
          <w:shd w:val="clear" w:color="auto" w:fill="FFFFFF"/>
        </w:rPr>
        <w:t>4.5</w:t>
      </w:r>
      <w:r w:rsidRPr="00760478">
        <w:rPr>
          <w:rFonts w:ascii="Verdana" w:eastAsia="Calibri" w:hAnsi="Verdana" w:cs="Verdana"/>
          <w:b/>
          <w:bCs/>
          <w:sz w:val="20"/>
          <w:szCs w:val="20"/>
          <w:shd w:val="clear" w:color="auto" w:fill="FFFFFF"/>
        </w:rPr>
        <w:t xml:space="preserve"> </w:t>
      </w:r>
      <w:r w:rsidRPr="00760478">
        <w:rPr>
          <w:rFonts w:ascii="Verdana" w:eastAsia="Calibri" w:hAnsi="Verdana" w:cs="Verdana"/>
          <w:sz w:val="20"/>
          <w:szCs w:val="20"/>
          <w:shd w:val="clear" w:color="auto" w:fill="FFFFFF"/>
        </w:rPr>
        <w:t>A contratação deverá obedecer, no que couber, ao disposto na Lei nº 14.133/2021 e suas alterações.</w:t>
      </w:r>
    </w:p>
    <w:p w14:paraId="39B6374F" w14:textId="77777777" w:rsidR="0015147D" w:rsidRPr="00760478" w:rsidRDefault="00000000">
      <w:pPr>
        <w:pStyle w:val="PargrafodaLista1"/>
        <w:tabs>
          <w:tab w:val="left" w:pos="567"/>
        </w:tabs>
        <w:spacing w:line="276" w:lineRule="auto"/>
        <w:ind w:left="-22"/>
        <w:jc w:val="both"/>
        <w:rPr>
          <w:rFonts w:ascii="Verdana" w:hAnsi="Verdana"/>
        </w:rPr>
      </w:pPr>
      <w:r w:rsidRPr="00760478">
        <w:rPr>
          <w:rFonts w:ascii="Verdana" w:hAnsi="Verdana" w:cs="Verdana"/>
          <w:sz w:val="20"/>
          <w:szCs w:val="20"/>
        </w:rPr>
        <w:lastRenderedPageBreak/>
        <w:t>4.6 A empresa ganhadora deverá entregar o material na data estipulada na autorização de fornecimento/execução emitida pelo Departamento de Compras e Contratos.</w:t>
      </w:r>
    </w:p>
    <w:p w14:paraId="1E749463" w14:textId="2AF4D45E" w:rsidR="0015147D" w:rsidRPr="00760478" w:rsidRDefault="00000000">
      <w:pPr>
        <w:pStyle w:val="PargrafodaLista1"/>
        <w:spacing w:line="276" w:lineRule="auto"/>
        <w:ind w:left="-22"/>
        <w:jc w:val="both"/>
        <w:rPr>
          <w:rFonts w:ascii="Verdana" w:hAnsi="Verdana"/>
        </w:rPr>
      </w:pPr>
      <w:r w:rsidRPr="00760478">
        <w:rPr>
          <w:rFonts w:ascii="Verdana" w:hAnsi="Verdana" w:cs="Verdana"/>
          <w:sz w:val="20"/>
          <w:szCs w:val="20"/>
        </w:rPr>
        <w:t>4.7</w:t>
      </w:r>
      <w:r w:rsidR="000152E1">
        <w:rPr>
          <w:rFonts w:ascii="Verdana" w:hAnsi="Verdana" w:cs="Verdana"/>
          <w:sz w:val="20"/>
          <w:szCs w:val="20"/>
        </w:rPr>
        <w:t>.</w:t>
      </w:r>
      <w:r w:rsidRPr="00760478">
        <w:rPr>
          <w:rFonts w:ascii="Verdana" w:hAnsi="Verdana" w:cs="Verdana"/>
          <w:sz w:val="20"/>
          <w:szCs w:val="20"/>
        </w:rPr>
        <w:t xml:space="preserve"> Não será admitida a subcontratação do objeto contratual.</w:t>
      </w:r>
    </w:p>
    <w:p w14:paraId="796D66C3" w14:textId="77777777" w:rsidR="0015147D" w:rsidRPr="00760478" w:rsidRDefault="00000000">
      <w:pPr>
        <w:tabs>
          <w:tab w:val="left" w:pos="133"/>
        </w:tabs>
        <w:spacing w:line="276" w:lineRule="auto"/>
        <w:jc w:val="both"/>
        <w:rPr>
          <w:rFonts w:ascii="Verdana" w:hAnsi="Verdana"/>
        </w:rPr>
      </w:pPr>
      <w:r w:rsidRPr="00760478">
        <w:rPr>
          <w:rFonts w:ascii="Verdana" w:hAnsi="Verdana" w:cs="Verdana"/>
          <w:sz w:val="20"/>
          <w:szCs w:val="20"/>
        </w:rPr>
        <w:t>4.8. Não haverá exigência da garantia da contratação dos arts. 96 e seguintes da Lei nº 14.133/21.</w:t>
      </w:r>
    </w:p>
    <w:p w14:paraId="750C4E02" w14:textId="77777777" w:rsidR="0015147D" w:rsidRPr="00760478" w:rsidRDefault="00000000">
      <w:pPr>
        <w:tabs>
          <w:tab w:val="left" w:pos="133"/>
        </w:tabs>
        <w:spacing w:line="276" w:lineRule="auto"/>
        <w:jc w:val="both"/>
        <w:rPr>
          <w:rFonts w:ascii="Verdana" w:hAnsi="Verdana"/>
        </w:rPr>
      </w:pPr>
      <w:r w:rsidRPr="00760478">
        <w:rPr>
          <w:rFonts w:ascii="Verdana" w:hAnsi="Verdana" w:cs="Verdana"/>
          <w:sz w:val="20"/>
          <w:szCs w:val="20"/>
        </w:rPr>
        <w:t>4.9. A CONTRATADA deverá ser apta</w:t>
      </w:r>
      <w:r w:rsidRPr="00760478">
        <w:rPr>
          <w:rFonts w:ascii="Verdana" w:hAnsi="Verdana" w:cs="Arial"/>
          <w:color w:val="000000"/>
          <w:sz w:val="20"/>
          <w:szCs w:val="20"/>
        </w:rPr>
        <w:t xml:space="preserve"> para desempenho de atividade pertinente e compatível com o objeto desta contratação, mediante apresentação de atestado de capacidade técnica, expedido por pessoa jurídica de direito público ou privado, compatíveis com o objeto desta contratação, devidamente assinado pela pessoa responsável.</w:t>
      </w:r>
    </w:p>
    <w:p w14:paraId="741996A3"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sz w:val="20"/>
          <w:szCs w:val="20"/>
        </w:rPr>
        <w:t>MODELO DE EXECUÇÃO CONTRATUAL:</w:t>
      </w:r>
    </w:p>
    <w:p w14:paraId="14B4EB6C" w14:textId="77777777" w:rsidR="0015147D" w:rsidRPr="00760478" w:rsidRDefault="00000000">
      <w:pPr>
        <w:jc w:val="both"/>
        <w:rPr>
          <w:rFonts w:ascii="Verdana" w:hAnsi="Verdana"/>
        </w:rPr>
      </w:pPr>
      <w:r w:rsidRPr="00760478">
        <w:rPr>
          <w:rFonts w:ascii="Verdana" w:hAnsi="Verdana" w:cs="Verdana"/>
          <w:b/>
          <w:bCs/>
          <w:sz w:val="20"/>
          <w:szCs w:val="20"/>
        </w:rPr>
        <w:t>4.1 PRAZO DE ENTREGA:</w:t>
      </w:r>
    </w:p>
    <w:p w14:paraId="7BB8399D" w14:textId="77777777" w:rsidR="0015147D" w:rsidRPr="00760478" w:rsidRDefault="00000000">
      <w:pPr>
        <w:jc w:val="both"/>
        <w:rPr>
          <w:rFonts w:ascii="Verdana" w:hAnsi="Verdana"/>
        </w:rPr>
      </w:pPr>
      <w:r w:rsidRPr="00760478">
        <w:rPr>
          <w:rFonts w:ascii="Verdana" w:hAnsi="Verdana" w:cs="Verdana"/>
          <w:sz w:val="20"/>
          <w:szCs w:val="20"/>
        </w:rPr>
        <w:t xml:space="preserve">4.1.1 A CONTRATADA deverá entregar o material no </w:t>
      </w:r>
      <w:r w:rsidRPr="000152E1">
        <w:rPr>
          <w:rFonts w:ascii="Verdana" w:hAnsi="Verdana" w:cs="Verdana"/>
          <w:b/>
          <w:bCs/>
          <w:sz w:val="20"/>
          <w:szCs w:val="20"/>
        </w:rPr>
        <w:t>prazo de 15 (quinze) dias</w:t>
      </w:r>
      <w:r w:rsidRPr="00760478">
        <w:rPr>
          <w:rFonts w:ascii="Verdana" w:hAnsi="Verdana" w:cs="Verdana"/>
          <w:sz w:val="20"/>
          <w:szCs w:val="20"/>
        </w:rPr>
        <w:t xml:space="preserve"> após o recebimento da Ordem de Fornecimento emitida pelo Setor de Compras da Secretaria Municipal de Saúde.</w:t>
      </w:r>
    </w:p>
    <w:p w14:paraId="658742C1" w14:textId="77777777" w:rsidR="0015147D" w:rsidRPr="00760478" w:rsidRDefault="00000000">
      <w:pPr>
        <w:jc w:val="both"/>
        <w:rPr>
          <w:rFonts w:ascii="Verdana" w:hAnsi="Verdana"/>
        </w:rPr>
      </w:pPr>
      <w:r w:rsidRPr="00760478">
        <w:rPr>
          <w:rFonts w:ascii="Verdana" w:hAnsi="Verdana" w:cs="Verdana"/>
          <w:b/>
          <w:bCs/>
          <w:sz w:val="20"/>
          <w:szCs w:val="20"/>
        </w:rPr>
        <w:t>4.2 DO LOCAL DE ENTREGA:</w:t>
      </w:r>
    </w:p>
    <w:p w14:paraId="1118D6BC" w14:textId="77777777" w:rsidR="0015147D" w:rsidRPr="00760478" w:rsidRDefault="00000000">
      <w:pPr>
        <w:jc w:val="both"/>
        <w:rPr>
          <w:rFonts w:ascii="Verdana" w:hAnsi="Verdana"/>
        </w:rPr>
      </w:pPr>
      <w:r w:rsidRPr="00760478">
        <w:rPr>
          <w:rFonts w:ascii="Verdana" w:hAnsi="Verdana" w:cs="Verdana"/>
          <w:sz w:val="20"/>
          <w:szCs w:val="20"/>
        </w:rPr>
        <w:t>4.2.1 A entrega deverá ocorrer no Almoxarifado da Secretaria Municipal de Saúde, localizado na Rua João XXIII, nº. 287, Centro, município de São Gabriel da Palha ES, no horário de expediente deste setor, ou seja, segunda a quinta feira no horário de 08 às 16horas e as sextas-feiras no horário de 07 as 13horas.</w:t>
      </w:r>
    </w:p>
    <w:p w14:paraId="00F29E00" w14:textId="77777777" w:rsidR="0015147D" w:rsidRPr="00760478" w:rsidRDefault="00000000">
      <w:pPr>
        <w:jc w:val="both"/>
        <w:rPr>
          <w:rFonts w:ascii="Verdana" w:hAnsi="Verdana"/>
        </w:rPr>
      </w:pPr>
      <w:r w:rsidRPr="00760478">
        <w:rPr>
          <w:rFonts w:ascii="Verdana" w:hAnsi="Verdana" w:cs="Verdana"/>
          <w:sz w:val="20"/>
          <w:szCs w:val="20"/>
        </w:rPr>
        <w:t>Contato: 27 9 9740 8895</w:t>
      </w:r>
    </w:p>
    <w:p w14:paraId="76A42636" w14:textId="77777777" w:rsidR="0015147D" w:rsidRPr="00760478" w:rsidRDefault="00000000">
      <w:pPr>
        <w:jc w:val="both"/>
        <w:rPr>
          <w:rFonts w:ascii="Verdana" w:hAnsi="Verdana"/>
        </w:rPr>
      </w:pPr>
      <w:r w:rsidRPr="00760478">
        <w:rPr>
          <w:rFonts w:ascii="Verdana" w:hAnsi="Verdana" w:cs="Verdana"/>
          <w:sz w:val="20"/>
          <w:szCs w:val="20"/>
        </w:rPr>
        <w:t>E-mail: setorcomprassgp</w:t>
      </w:r>
      <w:r w:rsidRPr="00760478">
        <w:rPr>
          <w:rFonts w:ascii="Verdana" w:hAnsi="Verdana" w:cs="Verdana"/>
          <w:sz w:val="20"/>
          <w:szCs w:val="20"/>
          <w:lang w:eastAsia="zh-CN"/>
        </w:rPr>
        <w:t>@gmail.com</w:t>
      </w:r>
    </w:p>
    <w:p w14:paraId="125AD903" w14:textId="77777777" w:rsidR="0015147D" w:rsidRPr="00760478" w:rsidRDefault="00000000">
      <w:pPr>
        <w:jc w:val="both"/>
        <w:rPr>
          <w:rFonts w:ascii="Verdana" w:hAnsi="Verdana"/>
        </w:rPr>
      </w:pPr>
      <w:r w:rsidRPr="00760478">
        <w:rPr>
          <w:rFonts w:ascii="Verdana" w:hAnsi="Verdana" w:cs="Verdana"/>
          <w:sz w:val="20"/>
          <w:szCs w:val="20"/>
        </w:rPr>
        <w:t xml:space="preserve">Responsável: Secretaria Municipal de </w:t>
      </w:r>
      <w:r w:rsidRPr="00760478">
        <w:rPr>
          <w:rFonts w:ascii="Verdana" w:hAnsi="Verdana" w:cs="Verdana"/>
          <w:sz w:val="20"/>
          <w:szCs w:val="20"/>
          <w:lang w:eastAsia="zh-CN"/>
        </w:rPr>
        <w:t>Saúde</w:t>
      </w:r>
    </w:p>
    <w:p w14:paraId="4243FC9D" w14:textId="77777777" w:rsidR="0015147D" w:rsidRPr="00760478" w:rsidRDefault="00000000">
      <w:pPr>
        <w:jc w:val="both"/>
        <w:rPr>
          <w:rFonts w:ascii="Verdana" w:hAnsi="Verdana"/>
        </w:rPr>
      </w:pPr>
      <w:r w:rsidRPr="00760478">
        <w:rPr>
          <w:rFonts w:ascii="Verdana" w:hAnsi="Verdana" w:cs="Verdana"/>
          <w:b/>
          <w:bCs/>
          <w:sz w:val="20"/>
          <w:szCs w:val="20"/>
        </w:rPr>
        <w:t>4.3 DAS CONDIÇÕES DE ENTREGA:</w:t>
      </w:r>
    </w:p>
    <w:p w14:paraId="453EF989" w14:textId="77777777" w:rsidR="0015147D" w:rsidRPr="00760478" w:rsidRDefault="00000000">
      <w:pPr>
        <w:jc w:val="both"/>
        <w:rPr>
          <w:rFonts w:ascii="Verdana" w:hAnsi="Verdana"/>
        </w:rPr>
      </w:pPr>
      <w:r w:rsidRPr="00760478">
        <w:rPr>
          <w:rFonts w:ascii="Verdana" w:hAnsi="Verdana" w:cs="Verdana"/>
          <w:sz w:val="20"/>
          <w:szCs w:val="20"/>
        </w:rPr>
        <w:t>4.3.1 O material será recebido no ato da entrega, no local e endereço indicados anteriormente;</w:t>
      </w:r>
    </w:p>
    <w:p w14:paraId="1BF7E931" w14:textId="77777777" w:rsidR="0015147D" w:rsidRPr="00760478" w:rsidRDefault="00000000">
      <w:pPr>
        <w:pStyle w:val="Nivel2"/>
        <w:numPr>
          <w:ilvl w:val="0"/>
          <w:numId w:val="0"/>
        </w:numPr>
        <w:spacing w:before="0" w:after="0"/>
        <w:rPr>
          <w:rFonts w:ascii="Verdana" w:hAnsi="Verdana"/>
        </w:rPr>
      </w:pPr>
      <w:r w:rsidRPr="00760478">
        <w:rPr>
          <w:rFonts w:ascii="Verdana" w:hAnsi="Verdana" w:cs="Verdana"/>
          <w:iCs/>
          <w:color w:val="auto"/>
        </w:rPr>
        <w:t>4.3</w:t>
      </w:r>
      <w:r w:rsidRPr="00760478">
        <w:rPr>
          <w:rFonts w:ascii="Verdana" w:hAnsi="Verdana" w:cs="Verdana"/>
          <w:b/>
          <w:bCs/>
          <w:iCs/>
          <w:color w:val="auto"/>
        </w:rPr>
        <w:t>.</w:t>
      </w:r>
      <w:r w:rsidRPr="00760478">
        <w:rPr>
          <w:rFonts w:ascii="Verdana" w:hAnsi="Verdana" w:cs="Verdana"/>
          <w:iCs/>
          <w:color w:val="auto"/>
        </w:rPr>
        <w:t>2</w:t>
      </w:r>
      <w:r w:rsidRPr="00760478">
        <w:rPr>
          <w:rFonts w:ascii="Verdana" w:hAnsi="Verdana" w:cs="Verdana"/>
          <w:b/>
          <w:bCs/>
          <w:iCs/>
          <w:color w:val="auto"/>
        </w:rPr>
        <w:t xml:space="preserve"> </w:t>
      </w:r>
      <w:r w:rsidRPr="00760478">
        <w:rPr>
          <w:rFonts w:ascii="Verdana" w:hAnsi="Verdana" w:cs="Verdana"/>
          <w:bCs/>
          <w:iCs/>
          <w:color w:val="auto"/>
        </w:rPr>
        <w:t xml:space="preserve">Caso não seja possível a entrega na data assinalada, a empresa deverá comunicar as razões respectivas imediatamente ao setor de Compras da Secretaria Municipal de Saúde, ressalvadas situações de caso fortuito e </w:t>
      </w:r>
      <w:r w:rsidRPr="00760478">
        <w:rPr>
          <w:rFonts w:ascii="Verdana" w:hAnsi="Verdana" w:cs="Verdana"/>
          <w:iCs/>
          <w:color w:val="auto"/>
        </w:rPr>
        <w:t>força</w:t>
      </w:r>
      <w:r w:rsidRPr="00760478">
        <w:rPr>
          <w:rFonts w:ascii="Verdana" w:hAnsi="Verdana" w:cs="Verdana"/>
          <w:bCs/>
          <w:iCs/>
          <w:color w:val="auto"/>
        </w:rPr>
        <w:t xml:space="preserve"> maior.</w:t>
      </w:r>
    </w:p>
    <w:p w14:paraId="10B9D046" w14:textId="77777777" w:rsidR="0015147D" w:rsidRPr="00760478" w:rsidRDefault="00000000">
      <w:pPr>
        <w:pStyle w:val="Nivel2"/>
        <w:numPr>
          <w:ilvl w:val="0"/>
          <w:numId w:val="0"/>
        </w:numPr>
        <w:spacing w:before="0" w:after="0"/>
        <w:rPr>
          <w:rFonts w:ascii="Verdana" w:hAnsi="Verdana"/>
        </w:rPr>
      </w:pPr>
      <w:r w:rsidRPr="00760478">
        <w:rPr>
          <w:rFonts w:ascii="Verdana" w:hAnsi="Verdana" w:cs="Verdana"/>
          <w:bCs/>
          <w:iCs/>
          <w:color w:val="auto"/>
        </w:rPr>
        <w:t xml:space="preserve">4.3.3 </w:t>
      </w:r>
      <w:r w:rsidRPr="00760478">
        <w:rPr>
          <w:rFonts w:ascii="Verdana" w:hAnsi="Verdana" w:cs="Verdana"/>
          <w:bCs/>
          <w:color w:val="auto"/>
        </w:rPr>
        <w:t>O item será recebido pelo(a) responsável pelo acompanhamento e fiscalização, para efeito de posterior verificação de sua conformidade com as especificações constantes neste Termo de Referência e na proposta.</w:t>
      </w:r>
    </w:p>
    <w:p w14:paraId="4377CE3E" w14:textId="77777777" w:rsidR="0015147D" w:rsidRPr="00760478" w:rsidRDefault="00000000">
      <w:pPr>
        <w:pStyle w:val="PargrafodaLista1"/>
        <w:spacing w:line="276" w:lineRule="auto"/>
        <w:ind w:left="0"/>
        <w:jc w:val="both"/>
        <w:rPr>
          <w:rFonts w:ascii="Verdana" w:hAnsi="Verdana"/>
        </w:rPr>
      </w:pPr>
      <w:r w:rsidRPr="00760478">
        <w:rPr>
          <w:rFonts w:ascii="Verdana" w:hAnsi="Verdana" w:cs="Verdana"/>
          <w:sz w:val="20"/>
          <w:szCs w:val="20"/>
        </w:rPr>
        <w:t>4.3.4 A conferência dos itens deverá ser acompanhada por um servidor do Departamento de Almoxarifado, a fim de zelar pela qualidade e quantidade dos itens a serem adquiridos.</w:t>
      </w:r>
    </w:p>
    <w:p w14:paraId="662FFEEE" w14:textId="77777777" w:rsidR="0015147D" w:rsidRPr="00760478" w:rsidRDefault="00000000">
      <w:pPr>
        <w:pStyle w:val="Nivel2"/>
        <w:numPr>
          <w:ilvl w:val="0"/>
          <w:numId w:val="0"/>
        </w:numPr>
        <w:spacing w:before="0" w:after="0"/>
        <w:rPr>
          <w:rFonts w:ascii="Verdana" w:hAnsi="Verdana"/>
        </w:rPr>
      </w:pPr>
      <w:r w:rsidRPr="00760478">
        <w:rPr>
          <w:rFonts w:ascii="Verdana" w:hAnsi="Verdana" w:cs="Verdana"/>
          <w:bCs/>
          <w:color w:val="auto"/>
        </w:rPr>
        <w:t>4.3.5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5A53EB91" w14:textId="77777777" w:rsidR="0015147D" w:rsidRPr="00760478" w:rsidRDefault="00000000">
      <w:pPr>
        <w:pStyle w:val="PargrafodaLista1"/>
        <w:spacing w:line="276" w:lineRule="auto"/>
        <w:ind w:left="0"/>
        <w:jc w:val="both"/>
        <w:rPr>
          <w:rFonts w:ascii="Verdana" w:hAnsi="Verdana"/>
        </w:rPr>
      </w:pPr>
      <w:r w:rsidRPr="00760478">
        <w:rPr>
          <w:rFonts w:ascii="Verdana" w:hAnsi="Verdana" w:cs="Verdana"/>
          <w:sz w:val="20"/>
          <w:szCs w:val="20"/>
        </w:rPr>
        <w:t>4.3.6 O recebimento provisório ou definitivo não excluirá a responsabilidade da contratada pelos prejuízos resultantes da incorreta execução do contrato.</w:t>
      </w:r>
    </w:p>
    <w:p w14:paraId="60810439" w14:textId="77777777" w:rsidR="0015147D" w:rsidRPr="00760478" w:rsidRDefault="00000000">
      <w:pPr>
        <w:pStyle w:val="Nivel2"/>
        <w:numPr>
          <w:ilvl w:val="0"/>
          <w:numId w:val="0"/>
        </w:numPr>
        <w:spacing w:before="0" w:after="0"/>
        <w:rPr>
          <w:rFonts w:ascii="Verdana" w:hAnsi="Verdana"/>
        </w:rPr>
      </w:pPr>
      <w:r w:rsidRPr="00760478">
        <w:rPr>
          <w:rFonts w:ascii="Verdana" w:hAnsi="Verdana" w:cs="Verdana"/>
          <w:iCs/>
          <w:color w:val="auto"/>
        </w:rPr>
        <w:t>4.3.7 No caso de recusa da entrega do produto pelo fornecedor, a Administração Pública adotará as providências cabíveis, de cordo com a legislação aplicável, visando sanar problemas por ventura ocorridos.</w:t>
      </w:r>
    </w:p>
    <w:p w14:paraId="508BE3C9" w14:textId="74A5096D" w:rsidR="0015147D" w:rsidRDefault="00000000">
      <w:pPr>
        <w:pStyle w:val="Nivel2"/>
        <w:numPr>
          <w:ilvl w:val="0"/>
          <w:numId w:val="0"/>
        </w:numPr>
        <w:spacing w:before="0" w:after="0"/>
        <w:rPr>
          <w:rFonts w:ascii="Verdana" w:hAnsi="Verdana" w:cs="Verdana"/>
          <w:iCs/>
          <w:color w:val="auto"/>
        </w:rPr>
      </w:pPr>
      <w:r w:rsidRPr="00760478">
        <w:rPr>
          <w:rFonts w:ascii="Verdana" w:hAnsi="Verdana" w:cs="Verdana"/>
          <w:iCs/>
          <w:color w:val="auto"/>
        </w:rPr>
        <w:t>4.3.8 O material deverá vir devidamente lacrado, em embalagem que descreva o produto, seguido de manual de instruções e garantia do fabricante.</w:t>
      </w:r>
    </w:p>
    <w:p w14:paraId="7A679B06" w14:textId="77777777" w:rsidR="00760478" w:rsidRPr="00760478" w:rsidRDefault="00760478">
      <w:pPr>
        <w:pStyle w:val="Nivel2"/>
        <w:numPr>
          <w:ilvl w:val="0"/>
          <w:numId w:val="0"/>
        </w:numPr>
        <w:spacing w:before="0" w:after="0"/>
        <w:rPr>
          <w:rFonts w:ascii="Verdana" w:hAnsi="Verdana"/>
        </w:rPr>
      </w:pPr>
    </w:p>
    <w:p w14:paraId="21AE7122"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sz w:val="20"/>
          <w:szCs w:val="20"/>
        </w:rPr>
        <w:t>MODELO DE GESTÃO DO CONTRATO:</w:t>
      </w:r>
    </w:p>
    <w:p w14:paraId="3C36FA65" w14:textId="77777777" w:rsidR="0015147D" w:rsidRPr="00760478" w:rsidRDefault="00000000">
      <w:pPr>
        <w:spacing w:line="276" w:lineRule="auto"/>
        <w:jc w:val="both"/>
        <w:rPr>
          <w:rFonts w:ascii="Verdana" w:hAnsi="Verdana"/>
        </w:rPr>
      </w:pPr>
      <w:r w:rsidRPr="00760478">
        <w:rPr>
          <w:rFonts w:ascii="Verdana" w:hAnsi="Verdana" w:cs="Verdana"/>
          <w:b/>
          <w:bCs/>
          <w:sz w:val="20"/>
          <w:szCs w:val="20"/>
        </w:rPr>
        <w:t>6.1. ROTINAS DE FISCALIZAÇÃO CONTRATUAL</w:t>
      </w:r>
    </w:p>
    <w:p w14:paraId="2430D4C0" w14:textId="77777777" w:rsidR="0015147D" w:rsidRPr="00760478" w:rsidRDefault="00000000">
      <w:pPr>
        <w:pStyle w:val="Nivel2"/>
        <w:numPr>
          <w:ilvl w:val="0"/>
          <w:numId w:val="0"/>
        </w:numPr>
        <w:spacing w:before="0" w:after="0"/>
        <w:rPr>
          <w:rFonts w:ascii="Verdana" w:hAnsi="Verdana"/>
        </w:rPr>
      </w:pPr>
      <w:r w:rsidRPr="00760478">
        <w:rPr>
          <w:rFonts w:ascii="Verdana" w:hAnsi="Verdana" w:cs="Verdana"/>
        </w:rPr>
        <w:t>6.1.1. O contrato será substituído pela nota de empenho e autorização de fornecimento/execução.</w:t>
      </w:r>
    </w:p>
    <w:p w14:paraId="005E9E59" w14:textId="77777777" w:rsidR="0015147D" w:rsidRPr="00760478" w:rsidRDefault="00000000">
      <w:pPr>
        <w:spacing w:line="276" w:lineRule="auto"/>
        <w:jc w:val="both"/>
        <w:rPr>
          <w:rFonts w:ascii="Verdana" w:hAnsi="Verdana"/>
        </w:rPr>
      </w:pPr>
      <w:r w:rsidRPr="00760478">
        <w:rPr>
          <w:rFonts w:ascii="Verdana" w:hAnsi="Verdana" w:cs="Verdana"/>
          <w:sz w:val="20"/>
          <w:szCs w:val="20"/>
        </w:rPr>
        <w:lastRenderedPageBreak/>
        <w:t>6.1.2. A entrega do item deverá ser acompanhada por um servidor do Departamento de Almoxarifado da Secretaria Municipal de Saúde, a fim de zelar pela qualidade e quantidade dos itens a serem adquiridos.</w:t>
      </w:r>
    </w:p>
    <w:p w14:paraId="48ED7294" w14:textId="77777777" w:rsidR="0015147D" w:rsidRPr="00760478" w:rsidRDefault="00000000">
      <w:pPr>
        <w:spacing w:line="276" w:lineRule="auto"/>
        <w:jc w:val="both"/>
        <w:rPr>
          <w:rFonts w:ascii="Verdana" w:hAnsi="Verdana"/>
        </w:rPr>
      </w:pPr>
      <w:r w:rsidRPr="00760478">
        <w:rPr>
          <w:rFonts w:ascii="Verdana" w:hAnsi="Verdana" w:cs="Verdana"/>
          <w:sz w:val="20"/>
          <w:szCs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58518516" w14:textId="77777777" w:rsidR="0015147D" w:rsidRPr="00760478" w:rsidRDefault="00000000">
      <w:pPr>
        <w:spacing w:line="276" w:lineRule="auto"/>
        <w:jc w:val="both"/>
        <w:rPr>
          <w:rFonts w:ascii="Verdana" w:hAnsi="Verdana"/>
        </w:rPr>
      </w:pPr>
      <w:r w:rsidRPr="00760478">
        <w:rPr>
          <w:rFonts w:ascii="Verdana" w:hAnsi="Verdana" w:cs="Verdana"/>
          <w:sz w:val="20"/>
          <w:szCs w:val="20"/>
        </w:rPr>
        <w:t>6.1.4. Somente o contratado será responsável pelos encargos trabalhistas, previdenciários, fiscais e comerciais resultantes da execução dos serviços.</w:t>
      </w:r>
    </w:p>
    <w:p w14:paraId="4A6B85BE" w14:textId="77777777" w:rsidR="0015147D" w:rsidRPr="00760478" w:rsidRDefault="00000000">
      <w:pPr>
        <w:spacing w:line="276" w:lineRule="auto"/>
        <w:jc w:val="both"/>
        <w:rPr>
          <w:rFonts w:ascii="Verdana" w:hAnsi="Verdana"/>
        </w:rPr>
      </w:pPr>
      <w:r w:rsidRPr="00760478">
        <w:rPr>
          <w:rFonts w:ascii="Verdana" w:hAnsi="Verdana" w:cs="Verdana"/>
          <w:sz w:val="20"/>
          <w:szCs w:val="20"/>
        </w:rPr>
        <w:t>6.1.5. A inadimplência do contratado em relação aos encargos trabalhistas, fiscais e comerciais não transferirá à Administração a responsabilidade pelo seu pagamento e não poderá onerar o objeto do contrato.</w:t>
      </w:r>
    </w:p>
    <w:p w14:paraId="19F6A151" w14:textId="77777777" w:rsidR="0015147D" w:rsidRPr="00760478" w:rsidRDefault="00000000">
      <w:pPr>
        <w:pStyle w:val="Nivel2"/>
        <w:numPr>
          <w:ilvl w:val="0"/>
          <w:numId w:val="0"/>
        </w:numPr>
        <w:spacing w:before="0" w:after="0"/>
        <w:rPr>
          <w:rFonts w:ascii="Verdana" w:hAnsi="Verdana"/>
        </w:rPr>
      </w:pPr>
      <w:r w:rsidRPr="00760478">
        <w:rPr>
          <w:rFonts w:ascii="Verdana" w:hAnsi="Verdana" w:cs="Verdana"/>
          <w:color w:val="auto"/>
        </w:rPr>
        <w:t>6.1.6. Será exigido a inscrição no Cadastro Nacional de Pessoa Jurídica (CNPJ), a Certidão Negativa de Débito (CND) relativa, a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25976B5B"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left="0" w:firstLine="0"/>
        <w:rPr>
          <w:rFonts w:ascii="Verdana" w:hAnsi="Verdana"/>
        </w:rPr>
      </w:pPr>
      <w:r w:rsidRPr="00760478">
        <w:rPr>
          <w:rFonts w:ascii="Verdana" w:hAnsi="Verdana" w:cs="Verdana"/>
          <w:b/>
          <w:iCs/>
          <w:color w:val="000000"/>
          <w:sz w:val="20"/>
          <w:szCs w:val="20"/>
          <w:shd w:val="clear" w:color="auto" w:fill="FFFFFF"/>
        </w:rPr>
        <w:t>FORMA E CRITÉRIOS DE SELEÇÃO DO FORNECEDOR MEDIANTE O USO DO SISTEMA DE DISPENSA ELETRÔNICA</w:t>
      </w:r>
      <w:r w:rsidRPr="00760478">
        <w:rPr>
          <w:rFonts w:ascii="Verdana" w:hAnsi="Verdana" w:cs="Verdana"/>
          <w:b/>
          <w:sz w:val="20"/>
          <w:szCs w:val="20"/>
        </w:rPr>
        <w:t>:</w:t>
      </w:r>
    </w:p>
    <w:p w14:paraId="3CFE4E1C" w14:textId="77777777" w:rsidR="0015147D" w:rsidRPr="00760478" w:rsidRDefault="00000000">
      <w:pPr>
        <w:spacing w:line="276" w:lineRule="auto"/>
        <w:jc w:val="both"/>
        <w:rPr>
          <w:rFonts w:ascii="Verdana" w:hAnsi="Verdana"/>
        </w:rPr>
      </w:pPr>
      <w:r w:rsidRPr="00760478">
        <w:rPr>
          <w:rFonts w:ascii="Verdana" w:hAnsi="Verdana" w:cs="Verdana"/>
          <w:sz w:val="20"/>
          <w:szCs w:val="20"/>
        </w:rPr>
        <w:t xml:space="preserve">7.1. O fornecedor será selecionado por meio da realização de procedimento de dispensa eletrônica de licitação, com fundamento na hipótese do art. 75, inciso II, da Lei n.º 14.133/2021 </w:t>
      </w:r>
      <w:r w:rsidRPr="00760478">
        <w:rPr>
          <w:rFonts w:ascii="Verdana" w:hAnsi="Verdana" w:cs="Verdana"/>
          <w:iCs/>
          <w:sz w:val="20"/>
          <w:szCs w:val="20"/>
        </w:rPr>
        <w:t>que culminará com a seleção da proposta de menor preço por item.</w:t>
      </w:r>
    </w:p>
    <w:p w14:paraId="03077007"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bCs/>
          <w:iCs/>
          <w:color w:val="000000"/>
          <w:sz w:val="20"/>
          <w:szCs w:val="20"/>
          <w:shd w:val="clear" w:color="auto" w:fill="FFFFFF"/>
        </w:rPr>
        <w:t>CRITÉRIOS DE PAGAMENTO</w:t>
      </w:r>
      <w:r w:rsidRPr="00760478">
        <w:rPr>
          <w:rFonts w:ascii="Verdana" w:hAnsi="Verdana" w:cs="Verdana"/>
          <w:b/>
          <w:iCs/>
          <w:sz w:val="20"/>
          <w:szCs w:val="20"/>
        </w:rPr>
        <w:t>:</w:t>
      </w:r>
    </w:p>
    <w:p w14:paraId="4F616694" w14:textId="77777777" w:rsidR="0015147D" w:rsidRPr="00760478" w:rsidRDefault="00000000">
      <w:pPr>
        <w:spacing w:line="276" w:lineRule="auto"/>
        <w:ind w:left="-22"/>
        <w:jc w:val="both"/>
        <w:rPr>
          <w:rFonts w:ascii="Verdana" w:hAnsi="Verdana"/>
        </w:rPr>
      </w:pPr>
      <w:r w:rsidRPr="00760478">
        <w:rPr>
          <w:rFonts w:ascii="Verdana" w:hAnsi="Verdana" w:cs="Verdana"/>
          <w:sz w:val="20"/>
          <w:szCs w:val="20"/>
          <w:lang w:eastAsia="en-US"/>
        </w:rPr>
        <w:t>8.1</w:t>
      </w:r>
      <w:r w:rsidRPr="00760478">
        <w:rPr>
          <w:rFonts w:ascii="Verdana" w:hAnsi="Verdana" w:cs="Verdana"/>
          <w:b/>
          <w:bCs/>
          <w:sz w:val="20"/>
          <w:szCs w:val="20"/>
          <w:lang w:eastAsia="en-US"/>
        </w:rPr>
        <w:t>.</w:t>
      </w:r>
      <w:r w:rsidRPr="00760478">
        <w:rPr>
          <w:rFonts w:ascii="Verdana" w:hAnsi="Verdana" w:cs="Verdana"/>
          <w:sz w:val="20"/>
          <w:szCs w:val="20"/>
          <w:lang w:eastAsia="en-US"/>
        </w:rPr>
        <w:t xml:space="preserve"> Recebida a Nota Fiscal ou documento de cobrança equivalente, correrá o prazo de 10 (dez) dias úteis para fins de liquidação, na forma desta seção, prorrogáveis por igual período.</w:t>
      </w:r>
    </w:p>
    <w:p w14:paraId="66A911C9" w14:textId="77777777" w:rsidR="0015147D" w:rsidRPr="00760478" w:rsidRDefault="00000000">
      <w:pPr>
        <w:spacing w:line="276" w:lineRule="auto"/>
        <w:ind w:left="-22"/>
        <w:jc w:val="both"/>
        <w:rPr>
          <w:rFonts w:ascii="Verdana" w:hAnsi="Verdana"/>
        </w:rPr>
      </w:pPr>
      <w:r w:rsidRPr="00760478">
        <w:rPr>
          <w:rFonts w:ascii="Verdana" w:hAnsi="Verdana" w:cs="Verdana"/>
          <w:sz w:val="20"/>
          <w:szCs w:val="20"/>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sidRPr="00760478">
          <w:rPr>
            <w:rStyle w:val="Hyperlink"/>
            <w:rFonts w:ascii="Verdana" w:hAnsi="Verdana" w:cs="Verdana"/>
            <w:color w:val="000000"/>
            <w:sz w:val="20"/>
            <w:szCs w:val="20"/>
          </w:rPr>
          <w:t xml:space="preserve">inciso II do art. 75 da Lei nº 14.133, de </w:t>
        </w:r>
      </w:hyperlink>
      <w:r w:rsidRPr="00760478">
        <w:rPr>
          <w:rFonts w:ascii="Verdana" w:hAnsi="Verdana" w:cs="Verdana"/>
          <w:color w:val="000000"/>
          <w:sz w:val="20"/>
          <w:szCs w:val="20"/>
        </w:rPr>
        <w:t>2021.</w:t>
      </w:r>
    </w:p>
    <w:p w14:paraId="7F1C2A93" w14:textId="77777777" w:rsidR="0015147D" w:rsidRPr="00760478" w:rsidRDefault="00000000">
      <w:pPr>
        <w:spacing w:line="276" w:lineRule="auto"/>
        <w:ind w:left="-22"/>
        <w:jc w:val="both"/>
        <w:rPr>
          <w:rFonts w:ascii="Verdana" w:hAnsi="Verdana"/>
        </w:rPr>
      </w:pPr>
      <w:r w:rsidRPr="00760478">
        <w:rPr>
          <w:rFonts w:ascii="Verdana" w:hAnsi="Verdana" w:cs="Verdana"/>
          <w:sz w:val="20"/>
          <w:szCs w:val="20"/>
        </w:rPr>
        <w:t xml:space="preserve">8.3. Para fins de liquidação, o setor competente deverá verificar se a nota fiscal ou instrumento de cobrança equivalente apresentado expressa os elementos necessários e essenciais do documento, tais como: </w:t>
      </w:r>
    </w:p>
    <w:p w14:paraId="769A5271" w14:textId="77777777" w:rsidR="0015147D" w:rsidRPr="00760478" w:rsidRDefault="00000000">
      <w:pPr>
        <w:tabs>
          <w:tab w:val="left" w:pos="563"/>
        </w:tabs>
        <w:spacing w:line="276" w:lineRule="auto"/>
        <w:ind w:left="432"/>
        <w:jc w:val="both"/>
        <w:rPr>
          <w:rFonts w:ascii="Verdana" w:hAnsi="Verdana"/>
        </w:rPr>
      </w:pPr>
      <w:r w:rsidRPr="00760478">
        <w:rPr>
          <w:rFonts w:ascii="Verdana" w:hAnsi="Verdana" w:cs="Verdana"/>
          <w:sz w:val="20"/>
          <w:szCs w:val="20"/>
        </w:rPr>
        <w:t>- O prazo de validade;</w:t>
      </w:r>
    </w:p>
    <w:p w14:paraId="1959C1CC" w14:textId="77777777" w:rsidR="0015147D" w:rsidRPr="00760478" w:rsidRDefault="00000000">
      <w:pPr>
        <w:tabs>
          <w:tab w:val="left" w:pos="563"/>
        </w:tabs>
        <w:spacing w:line="276" w:lineRule="auto"/>
        <w:ind w:left="432"/>
        <w:jc w:val="both"/>
        <w:rPr>
          <w:rFonts w:ascii="Verdana" w:hAnsi="Verdana"/>
        </w:rPr>
      </w:pPr>
      <w:r w:rsidRPr="00760478">
        <w:rPr>
          <w:rFonts w:ascii="Verdana" w:hAnsi="Verdana" w:cs="Verdana"/>
          <w:sz w:val="20"/>
          <w:szCs w:val="20"/>
        </w:rPr>
        <w:t xml:space="preserve">- A data da emissão; </w:t>
      </w:r>
    </w:p>
    <w:p w14:paraId="236C759E" w14:textId="77777777" w:rsidR="0015147D" w:rsidRPr="00760478" w:rsidRDefault="00000000">
      <w:pPr>
        <w:tabs>
          <w:tab w:val="left" w:pos="563"/>
        </w:tabs>
        <w:spacing w:line="276" w:lineRule="auto"/>
        <w:ind w:left="432"/>
        <w:jc w:val="both"/>
        <w:rPr>
          <w:rFonts w:ascii="Verdana" w:hAnsi="Verdana"/>
        </w:rPr>
      </w:pPr>
      <w:r w:rsidRPr="00760478">
        <w:rPr>
          <w:rFonts w:ascii="Verdana" w:hAnsi="Verdana" w:cs="Verdana"/>
          <w:sz w:val="20"/>
          <w:szCs w:val="20"/>
        </w:rPr>
        <w:t xml:space="preserve">- Os dados do contrato e do órgão contratante; </w:t>
      </w:r>
    </w:p>
    <w:p w14:paraId="12E90551" w14:textId="77777777" w:rsidR="0015147D" w:rsidRPr="00760478" w:rsidRDefault="00000000">
      <w:pPr>
        <w:tabs>
          <w:tab w:val="left" w:pos="563"/>
        </w:tabs>
        <w:spacing w:line="276" w:lineRule="auto"/>
        <w:ind w:left="432"/>
        <w:jc w:val="both"/>
        <w:rPr>
          <w:rFonts w:ascii="Verdana" w:hAnsi="Verdana"/>
        </w:rPr>
      </w:pPr>
      <w:r w:rsidRPr="00760478">
        <w:rPr>
          <w:rFonts w:ascii="Verdana" w:hAnsi="Verdana" w:cs="Verdana"/>
          <w:sz w:val="20"/>
          <w:szCs w:val="20"/>
        </w:rPr>
        <w:t xml:space="preserve">- O período respectivo de execução do contrato; </w:t>
      </w:r>
    </w:p>
    <w:p w14:paraId="107DC2E1" w14:textId="77777777" w:rsidR="0015147D" w:rsidRPr="00760478" w:rsidRDefault="00000000">
      <w:pPr>
        <w:tabs>
          <w:tab w:val="left" w:pos="563"/>
        </w:tabs>
        <w:spacing w:line="276" w:lineRule="auto"/>
        <w:ind w:left="432"/>
        <w:jc w:val="both"/>
        <w:rPr>
          <w:rFonts w:ascii="Verdana" w:hAnsi="Verdana"/>
        </w:rPr>
      </w:pPr>
      <w:r w:rsidRPr="00760478">
        <w:rPr>
          <w:rFonts w:ascii="Verdana" w:hAnsi="Verdana" w:cs="Verdana"/>
          <w:sz w:val="20"/>
          <w:szCs w:val="20"/>
        </w:rPr>
        <w:t xml:space="preserve">- O valor a pagar; e </w:t>
      </w:r>
    </w:p>
    <w:p w14:paraId="43A9EC08" w14:textId="77777777" w:rsidR="0015147D" w:rsidRPr="00760478" w:rsidRDefault="00000000">
      <w:pPr>
        <w:tabs>
          <w:tab w:val="left" w:pos="563"/>
        </w:tabs>
        <w:spacing w:line="276" w:lineRule="auto"/>
        <w:ind w:left="432"/>
        <w:jc w:val="both"/>
        <w:rPr>
          <w:rFonts w:ascii="Verdana" w:hAnsi="Verdana"/>
        </w:rPr>
      </w:pPr>
      <w:r w:rsidRPr="00760478">
        <w:rPr>
          <w:rFonts w:ascii="Verdana" w:hAnsi="Verdana" w:cs="Verdana"/>
          <w:sz w:val="20"/>
          <w:szCs w:val="20"/>
        </w:rPr>
        <w:t>- Eventual destaque do valor de retenções tributárias cabíveis.</w:t>
      </w:r>
    </w:p>
    <w:p w14:paraId="68D0D4E2" w14:textId="77777777" w:rsidR="0015147D" w:rsidRPr="00760478" w:rsidRDefault="00000000">
      <w:pPr>
        <w:tabs>
          <w:tab w:val="left" w:pos="563"/>
        </w:tabs>
        <w:spacing w:line="276" w:lineRule="auto"/>
        <w:ind w:left="-22"/>
        <w:jc w:val="both"/>
        <w:rPr>
          <w:rFonts w:ascii="Verdana" w:hAnsi="Verdana"/>
        </w:rPr>
      </w:pPr>
      <w:r w:rsidRPr="00760478">
        <w:rPr>
          <w:rFonts w:ascii="Verdana" w:hAnsi="Verdana" w:cs="Verdana"/>
          <w:sz w:val="20"/>
          <w:szCs w:val="20"/>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E83C41C" w14:textId="77777777" w:rsidR="0015147D" w:rsidRPr="00760478" w:rsidRDefault="00000000">
      <w:pPr>
        <w:tabs>
          <w:tab w:val="left" w:pos="109"/>
        </w:tabs>
        <w:spacing w:line="276" w:lineRule="auto"/>
        <w:ind w:left="-22"/>
        <w:jc w:val="both"/>
        <w:rPr>
          <w:rFonts w:ascii="Verdana" w:hAnsi="Verdana"/>
        </w:rPr>
      </w:pPr>
      <w:r w:rsidRPr="00760478">
        <w:rPr>
          <w:rFonts w:ascii="Verdana" w:hAnsi="Verdana" w:cs="Verdana"/>
          <w:sz w:val="20"/>
          <w:szCs w:val="20"/>
        </w:rPr>
        <w:t>8.5.</w:t>
      </w:r>
      <w:r w:rsidRPr="00760478">
        <w:rPr>
          <w:rFonts w:ascii="Verdana" w:hAnsi="Verdana" w:cs="Verdana"/>
          <w:b/>
          <w:bCs/>
          <w:sz w:val="20"/>
          <w:szCs w:val="20"/>
        </w:rPr>
        <w:t xml:space="preserve"> </w:t>
      </w:r>
      <w:r w:rsidRPr="00760478">
        <w:rPr>
          <w:rFonts w:ascii="Verdana" w:hAnsi="Verdana" w:cs="Verdana"/>
          <w:sz w:val="20"/>
          <w:szCs w:val="20"/>
        </w:rPr>
        <w:t>A</w:t>
      </w:r>
      <w:r w:rsidRPr="00760478">
        <w:rPr>
          <w:rFonts w:ascii="Verdana" w:hAnsi="Verdana" w:cs="Verdana"/>
          <w:sz w:val="20"/>
          <w:szCs w:val="20"/>
          <w:lang w:eastAsia="en-US"/>
        </w:rPr>
        <w:t xml:space="preserve"> nota fiscal ou instrumento de cobrança equivalente deverá ser obrigatoriamente acompanhado da comprovação da regularidade fiscal</w:t>
      </w:r>
      <w:r w:rsidRPr="00760478">
        <w:rPr>
          <w:rStyle w:val="Hyperlink"/>
          <w:rFonts w:ascii="Verdana" w:hAnsi="Verdana" w:cs="Verdana"/>
          <w:sz w:val="20"/>
          <w:szCs w:val="20"/>
          <w:lang w:eastAsia="en-US"/>
        </w:rPr>
        <w:t>.</w:t>
      </w:r>
    </w:p>
    <w:p w14:paraId="10073021" w14:textId="77777777" w:rsidR="0015147D" w:rsidRPr="00760478" w:rsidRDefault="00000000">
      <w:pPr>
        <w:spacing w:line="276" w:lineRule="auto"/>
        <w:ind w:left="-22"/>
        <w:jc w:val="both"/>
        <w:rPr>
          <w:rFonts w:ascii="Verdana" w:hAnsi="Verdana"/>
        </w:rPr>
      </w:pPr>
      <w:r w:rsidRPr="00760478">
        <w:rPr>
          <w:rFonts w:ascii="Verdana" w:hAnsi="Verdana" w:cs="Verdana"/>
          <w:sz w:val="20"/>
          <w:szCs w:val="20"/>
        </w:rPr>
        <w:t>8.6. O pagamento será efetuado no prazo de até 10 (dez) dias úteis contados da finalização da liquidação da despesa.</w:t>
      </w:r>
    </w:p>
    <w:p w14:paraId="7ECE202D" w14:textId="77777777" w:rsidR="0015147D" w:rsidRPr="00760478" w:rsidRDefault="00000000">
      <w:pPr>
        <w:spacing w:line="276" w:lineRule="auto"/>
        <w:ind w:left="-22"/>
        <w:jc w:val="both"/>
        <w:rPr>
          <w:rFonts w:ascii="Verdana" w:hAnsi="Verdana"/>
        </w:rPr>
      </w:pPr>
      <w:r w:rsidRPr="00760478">
        <w:rPr>
          <w:rFonts w:ascii="Verdana" w:hAnsi="Verdana" w:cs="Verdana"/>
          <w:sz w:val="20"/>
          <w:szCs w:val="20"/>
        </w:rPr>
        <w:lastRenderedPageBreak/>
        <w:t>8.7.</w:t>
      </w:r>
      <w:r w:rsidRPr="00760478">
        <w:rPr>
          <w:rFonts w:ascii="Verdana" w:hAnsi="Verdana" w:cs="Verdana"/>
          <w:b/>
          <w:bCs/>
          <w:sz w:val="20"/>
          <w:szCs w:val="20"/>
        </w:rPr>
        <w:t xml:space="preserve"> </w:t>
      </w:r>
      <w:r w:rsidRPr="00760478">
        <w:rPr>
          <w:rFonts w:ascii="Verdana" w:hAnsi="Verdana" w:cs="Verdana"/>
          <w:sz w:val="20"/>
          <w:szCs w:val="20"/>
        </w:rPr>
        <w:t>O pagamento será realizado por meio de ordem bancária, para crédito em banco, agência e conta-corrente indicados pelo contratado.</w:t>
      </w:r>
    </w:p>
    <w:p w14:paraId="44B55569" w14:textId="77777777" w:rsidR="0015147D" w:rsidRPr="00760478" w:rsidRDefault="00000000">
      <w:pPr>
        <w:spacing w:line="276" w:lineRule="auto"/>
        <w:ind w:left="-22"/>
        <w:jc w:val="both"/>
        <w:rPr>
          <w:rFonts w:ascii="Verdana" w:hAnsi="Verdana"/>
        </w:rPr>
      </w:pPr>
      <w:r w:rsidRPr="00760478">
        <w:rPr>
          <w:rFonts w:ascii="Verdana" w:hAnsi="Verdana" w:cs="Verdana"/>
          <w:sz w:val="20"/>
          <w:szCs w:val="20"/>
        </w:rPr>
        <w:t>8.8. Será considerada data do pagamento o dia em que constar como emitida a ordem bancária para pagamento.</w:t>
      </w:r>
    </w:p>
    <w:p w14:paraId="7B9A68BE" w14:textId="77777777" w:rsidR="0015147D" w:rsidRPr="00760478" w:rsidRDefault="00000000">
      <w:pPr>
        <w:spacing w:line="276" w:lineRule="auto"/>
        <w:ind w:left="-79"/>
        <w:jc w:val="both"/>
        <w:rPr>
          <w:rFonts w:ascii="Verdana" w:hAnsi="Verdana"/>
        </w:rPr>
      </w:pPr>
      <w:r w:rsidRPr="00760478">
        <w:rPr>
          <w:rFonts w:ascii="Verdana" w:eastAsia="Verdana" w:hAnsi="Verdana" w:cs="Verdana"/>
          <w:sz w:val="20"/>
          <w:szCs w:val="20"/>
        </w:rPr>
        <w:t xml:space="preserve"> </w:t>
      </w:r>
      <w:r w:rsidRPr="00760478">
        <w:rPr>
          <w:rFonts w:ascii="Verdana" w:hAnsi="Verdana" w:cs="Verdana"/>
          <w:sz w:val="20"/>
          <w:szCs w:val="20"/>
        </w:rPr>
        <w:t>8.9.</w:t>
      </w:r>
      <w:r w:rsidRPr="00760478">
        <w:rPr>
          <w:rFonts w:ascii="Verdana" w:hAnsi="Verdana" w:cs="Verdana"/>
          <w:b/>
          <w:bCs/>
          <w:sz w:val="20"/>
          <w:szCs w:val="20"/>
        </w:rPr>
        <w:t xml:space="preserve"> </w:t>
      </w:r>
      <w:r w:rsidRPr="00760478">
        <w:rPr>
          <w:rFonts w:ascii="Verdana" w:hAnsi="Verdana" w:cs="Verdana"/>
          <w:sz w:val="20"/>
          <w:szCs w:val="20"/>
        </w:rPr>
        <w:t>Quando do pagamento, será efetuada a retenção tributária prevista na legislação aplicável.</w:t>
      </w:r>
    </w:p>
    <w:p w14:paraId="6DB14BCA" w14:textId="77777777" w:rsidR="0015147D" w:rsidRPr="00760478" w:rsidRDefault="00000000">
      <w:pPr>
        <w:tabs>
          <w:tab w:val="left" w:pos="563"/>
        </w:tabs>
        <w:spacing w:line="276" w:lineRule="auto"/>
        <w:jc w:val="both"/>
        <w:rPr>
          <w:rFonts w:ascii="Verdana" w:hAnsi="Verdana"/>
        </w:rPr>
      </w:pPr>
      <w:r w:rsidRPr="00760478">
        <w:rPr>
          <w:rFonts w:ascii="Verdana" w:hAnsi="Verdana" w:cs="Verdana"/>
          <w:sz w:val="20"/>
          <w:szCs w:val="20"/>
          <w:lang w:eastAsia="en-US"/>
        </w:rPr>
        <w:t xml:space="preserve">8.10. O contratado regularmente optante pelo Simples Nacional, nos termos da </w:t>
      </w:r>
      <w:hyperlink r:id="rId8" w:history="1">
        <w:r w:rsidRPr="00760478">
          <w:rPr>
            <w:rStyle w:val="Hyperlink"/>
            <w:rFonts w:ascii="Verdana" w:hAnsi="Verdana" w:cs="Verdana"/>
            <w:sz w:val="20"/>
            <w:szCs w:val="20"/>
            <w:lang w:eastAsia="en-US"/>
          </w:rPr>
          <w:t>Lei Complementar nº 123, de 2006</w:t>
        </w:r>
      </w:hyperlink>
      <w:r w:rsidRPr="00760478">
        <w:rPr>
          <w:rFonts w:ascii="Verdana" w:hAnsi="Verdana" w:cs="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5B56D82" w14:textId="77777777" w:rsidR="0015147D" w:rsidRPr="00760478" w:rsidRDefault="00000000">
      <w:pPr>
        <w:tabs>
          <w:tab w:val="left" w:pos="563"/>
        </w:tabs>
        <w:spacing w:line="276" w:lineRule="auto"/>
        <w:jc w:val="both"/>
        <w:rPr>
          <w:rFonts w:ascii="Verdana" w:hAnsi="Verdana"/>
        </w:rPr>
      </w:pPr>
      <w:r w:rsidRPr="00760478">
        <w:rPr>
          <w:rFonts w:ascii="Verdana" w:hAnsi="Verdana" w:cs="Verdana"/>
          <w:iCs/>
          <w:sz w:val="20"/>
          <w:szCs w:val="20"/>
          <w:lang w:eastAsia="en-US"/>
        </w:rPr>
        <w:t xml:space="preserve">8.11. Conforme Decreto Municipal nº 3.86/2023 será retido o Imposto de Renda na Fonte nos pagamentos efetuados por Órgãos, Autarquias e Fundações </w:t>
      </w:r>
      <w:proofErr w:type="gramStart"/>
      <w:r w:rsidRPr="00760478">
        <w:rPr>
          <w:rFonts w:ascii="Verdana" w:hAnsi="Verdana" w:cs="Verdana"/>
          <w:iCs/>
          <w:sz w:val="20"/>
          <w:szCs w:val="20"/>
          <w:lang w:eastAsia="en-US"/>
        </w:rPr>
        <w:t>instituídas  e</w:t>
      </w:r>
      <w:proofErr w:type="gramEnd"/>
      <w:r w:rsidRPr="00760478">
        <w:rPr>
          <w:rFonts w:ascii="Verdana" w:hAnsi="Verdana" w:cs="Verdana"/>
          <w:iCs/>
          <w:sz w:val="20"/>
          <w:szCs w:val="20"/>
          <w:lang w:eastAsia="en-US"/>
        </w:rPr>
        <w:t xml:space="preserve"> mantidas pelo Município de São Gabriel da Palha a pessoas jurídicas pelo fornecimento de bens e prestação de serviços.</w:t>
      </w:r>
    </w:p>
    <w:p w14:paraId="5C36E812"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sz w:val="20"/>
          <w:szCs w:val="20"/>
          <w:shd w:val="clear" w:color="auto" w:fill="FFFFFF"/>
        </w:rPr>
        <w:t>DA DOTAÇÃO ORÇAMENTÁRIA</w:t>
      </w:r>
      <w:r w:rsidRPr="00760478">
        <w:rPr>
          <w:rFonts w:ascii="Verdana" w:hAnsi="Verdana" w:cs="Verdana"/>
          <w:b/>
          <w:sz w:val="20"/>
          <w:szCs w:val="20"/>
        </w:rPr>
        <w:t>:</w:t>
      </w:r>
    </w:p>
    <w:p w14:paraId="4171DE32" w14:textId="77777777" w:rsidR="0015147D" w:rsidRPr="00760478" w:rsidRDefault="00000000">
      <w:pPr>
        <w:jc w:val="both"/>
        <w:rPr>
          <w:rFonts w:ascii="Verdana" w:hAnsi="Verdana"/>
        </w:rPr>
      </w:pPr>
      <w:r w:rsidRPr="00760478">
        <w:rPr>
          <w:rFonts w:ascii="Verdana" w:hAnsi="Verdana" w:cs="Verdana"/>
          <w:b/>
          <w:sz w:val="20"/>
          <w:szCs w:val="20"/>
        </w:rPr>
        <w:t xml:space="preserve">9.1 </w:t>
      </w:r>
      <w:r w:rsidRPr="00760478">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865EDF8" w14:textId="77777777" w:rsidR="0015147D" w:rsidRPr="00760478" w:rsidRDefault="0015147D">
      <w:pPr>
        <w:jc w:val="both"/>
        <w:rPr>
          <w:rFonts w:ascii="Verdana" w:hAnsi="Verdana"/>
          <w:sz w:val="20"/>
          <w:szCs w:val="20"/>
        </w:rPr>
      </w:pPr>
    </w:p>
    <w:p w14:paraId="096719B7" w14:textId="77777777" w:rsidR="0015147D" w:rsidRPr="00760478" w:rsidRDefault="00000000">
      <w:pPr>
        <w:jc w:val="both"/>
        <w:rPr>
          <w:rFonts w:ascii="Verdana" w:hAnsi="Verdana"/>
        </w:rPr>
      </w:pPr>
      <w:r w:rsidRPr="00760478">
        <w:rPr>
          <w:rFonts w:ascii="Verdana" w:hAnsi="Verdana" w:cs="Verdana"/>
          <w:bCs/>
          <w:color w:val="000000"/>
          <w:sz w:val="20"/>
          <w:szCs w:val="20"/>
          <w:shd w:val="clear" w:color="auto" w:fill="FFFFFF"/>
        </w:rPr>
        <w:t xml:space="preserve">Projeto/Atividade – 000004000002.1030142012.403 – Manutenção, restruturação e modernização do FUNDO MUNICIPAL DE SAÚDE – Ficha 505 (MATERIAL DE CONSUMO) – Fonte de Recurso 150000150000 ficando na responsabilidade </w:t>
      </w:r>
      <w:r w:rsidRPr="00760478">
        <w:rPr>
          <w:rFonts w:ascii="Verdana" w:hAnsi="Verdana" w:cs="Verdana"/>
          <w:color w:val="000000"/>
          <w:sz w:val="20"/>
          <w:szCs w:val="20"/>
          <w:shd w:val="clear" w:color="auto" w:fill="FFFFFF"/>
        </w:rPr>
        <w:t>FUNDO MUNICIPAL DE SAÚDE.</w:t>
      </w:r>
    </w:p>
    <w:p w14:paraId="5352340E"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bCs/>
          <w:sz w:val="20"/>
          <w:szCs w:val="20"/>
          <w:lang w:eastAsia="zh-CN"/>
        </w:rPr>
        <w:t xml:space="preserve">DAS </w:t>
      </w:r>
      <w:r w:rsidRPr="00760478">
        <w:rPr>
          <w:rFonts w:ascii="Verdana" w:hAnsi="Verdana" w:cs="Verdana"/>
          <w:b/>
          <w:bCs/>
          <w:sz w:val="20"/>
          <w:szCs w:val="20"/>
        </w:rPr>
        <w:t>OBRIGAÇÕES DA CONTRATANTE</w:t>
      </w:r>
      <w:r w:rsidRPr="00760478">
        <w:rPr>
          <w:rFonts w:ascii="Verdana" w:hAnsi="Verdana" w:cs="Verdana"/>
          <w:b/>
          <w:sz w:val="20"/>
          <w:szCs w:val="20"/>
        </w:rPr>
        <w:t>:</w:t>
      </w:r>
    </w:p>
    <w:p w14:paraId="13A3EE3B" w14:textId="73B31BE7" w:rsidR="0015147D" w:rsidRPr="00760478" w:rsidRDefault="00000000">
      <w:pPr>
        <w:jc w:val="both"/>
        <w:rPr>
          <w:rFonts w:ascii="Verdana" w:hAnsi="Verdana"/>
        </w:rPr>
      </w:pPr>
      <w:r w:rsidRPr="00760478">
        <w:rPr>
          <w:rFonts w:ascii="Verdana" w:hAnsi="Verdana" w:cs="Verdana"/>
          <w:b/>
          <w:color w:val="000000"/>
          <w:sz w:val="20"/>
          <w:szCs w:val="20"/>
        </w:rPr>
        <w:t xml:space="preserve">10.1 </w:t>
      </w:r>
      <w:r w:rsidRPr="00760478">
        <w:rPr>
          <w:rFonts w:ascii="Verdana" w:hAnsi="Verdana" w:cs="Verdana"/>
          <w:color w:val="000000"/>
          <w:sz w:val="20"/>
          <w:szCs w:val="20"/>
        </w:rPr>
        <w:t>Além das obrigações que lhe são comuns e peculiares previstas nas leis 14.133/2021 cabe exclusivamente a CONTRATANTE:</w:t>
      </w:r>
    </w:p>
    <w:p w14:paraId="12F70B8D" w14:textId="77777777" w:rsidR="0015147D" w:rsidRPr="00760478" w:rsidRDefault="00000000">
      <w:pPr>
        <w:numPr>
          <w:ilvl w:val="0"/>
          <w:numId w:val="3"/>
        </w:numPr>
        <w:tabs>
          <w:tab w:val="left" w:pos="406"/>
          <w:tab w:val="left" w:pos="709"/>
        </w:tabs>
        <w:spacing w:line="276" w:lineRule="auto"/>
        <w:ind w:left="28" w:hanging="28"/>
        <w:jc w:val="both"/>
        <w:rPr>
          <w:rFonts w:ascii="Verdana" w:hAnsi="Verdana"/>
        </w:rPr>
      </w:pPr>
      <w:r w:rsidRPr="00760478">
        <w:rPr>
          <w:rFonts w:ascii="Verdana" w:hAnsi="Verdana" w:cs="Verdana"/>
          <w:sz w:val="20"/>
          <w:szCs w:val="20"/>
        </w:rPr>
        <w:t>Acompanhar e coordenar a entrega do material, ficando tal atribuição por conta do Almoxarifado da Secretaria Municipal de Saúde;</w:t>
      </w:r>
    </w:p>
    <w:p w14:paraId="2A82E9F4" w14:textId="77777777" w:rsidR="0015147D" w:rsidRPr="00760478" w:rsidRDefault="00000000">
      <w:pPr>
        <w:numPr>
          <w:ilvl w:val="0"/>
          <w:numId w:val="3"/>
        </w:numPr>
        <w:tabs>
          <w:tab w:val="left" w:pos="0"/>
          <w:tab w:val="left" w:pos="392"/>
        </w:tabs>
        <w:spacing w:line="276" w:lineRule="auto"/>
        <w:ind w:left="0" w:firstLine="0"/>
        <w:jc w:val="both"/>
        <w:rPr>
          <w:rFonts w:ascii="Verdana" w:hAnsi="Verdana"/>
        </w:rPr>
      </w:pPr>
      <w:r w:rsidRPr="00760478">
        <w:rPr>
          <w:rFonts w:ascii="Verdana" w:hAnsi="Verdana" w:cs="Verdana"/>
          <w:sz w:val="20"/>
          <w:szCs w:val="20"/>
        </w:rPr>
        <w:t>Oferecer todas as informações necessárias para que a contratada possa fornecer o objeto ora pactuado dentro das especificações indicadas;</w:t>
      </w:r>
    </w:p>
    <w:p w14:paraId="7B560549" w14:textId="77777777" w:rsidR="0015147D" w:rsidRPr="00760478" w:rsidRDefault="00000000">
      <w:pPr>
        <w:numPr>
          <w:ilvl w:val="0"/>
          <w:numId w:val="3"/>
        </w:numPr>
        <w:tabs>
          <w:tab w:val="clear" w:pos="360"/>
          <w:tab w:val="left" w:pos="0"/>
          <w:tab w:val="left" w:pos="350"/>
        </w:tabs>
        <w:spacing w:line="276" w:lineRule="auto"/>
        <w:ind w:left="0" w:firstLine="0"/>
        <w:jc w:val="both"/>
        <w:rPr>
          <w:rFonts w:ascii="Verdana" w:hAnsi="Verdana"/>
        </w:rPr>
      </w:pPr>
      <w:r w:rsidRPr="00760478">
        <w:rPr>
          <w:rFonts w:ascii="Verdana" w:hAnsi="Verdana" w:cs="Verdana"/>
          <w:sz w:val="20"/>
          <w:szCs w:val="20"/>
        </w:rPr>
        <w:t>Efetuar os pagamentos, nos termos deste contrato;</w:t>
      </w:r>
    </w:p>
    <w:p w14:paraId="2E15C4F2"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hAnsi="Verdana" w:cs="Verdana"/>
          <w:b/>
          <w:bCs/>
          <w:sz w:val="20"/>
          <w:szCs w:val="20"/>
          <w:lang w:eastAsia="zh-CN"/>
        </w:rPr>
        <w:t>DAS</w:t>
      </w:r>
      <w:r w:rsidRPr="00760478">
        <w:rPr>
          <w:rFonts w:ascii="Verdana" w:hAnsi="Verdana" w:cs="Verdana"/>
          <w:b/>
          <w:bCs/>
          <w:sz w:val="20"/>
          <w:szCs w:val="20"/>
        </w:rPr>
        <w:t xml:space="preserve"> OBRIGAÇÕES DA CONTRATADA</w:t>
      </w:r>
      <w:r w:rsidRPr="00760478">
        <w:rPr>
          <w:rFonts w:ascii="Verdana" w:hAnsi="Verdana" w:cs="Verdana"/>
          <w:b/>
          <w:sz w:val="20"/>
          <w:szCs w:val="20"/>
        </w:rPr>
        <w:t>:</w:t>
      </w:r>
    </w:p>
    <w:p w14:paraId="14314279" w14:textId="77777777" w:rsidR="0015147D" w:rsidRPr="00760478" w:rsidRDefault="00000000">
      <w:pPr>
        <w:jc w:val="both"/>
        <w:rPr>
          <w:rFonts w:ascii="Verdana" w:hAnsi="Verdana"/>
        </w:rPr>
      </w:pPr>
      <w:r w:rsidRPr="00760478">
        <w:rPr>
          <w:rFonts w:ascii="Verdana" w:hAnsi="Verdana" w:cs="Verdana"/>
          <w:b/>
          <w:bCs/>
          <w:color w:val="000000"/>
          <w:sz w:val="20"/>
          <w:szCs w:val="20"/>
        </w:rPr>
        <w:t xml:space="preserve">11.1 </w:t>
      </w:r>
      <w:r w:rsidRPr="00760478">
        <w:rPr>
          <w:rFonts w:ascii="Verdana" w:hAnsi="Verdana" w:cs="Verdana"/>
          <w:color w:val="000000"/>
          <w:sz w:val="20"/>
          <w:szCs w:val="20"/>
        </w:rPr>
        <w:t>Fornecer o objeto, rigorosamente de acordo com as normas e especificações constantes neste Termo de Referência, obedecidos, dentre outros, os critérios e padrões de qualidade predeterminados;</w:t>
      </w:r>
    </w:p>
    <w:p w14:paraId="40CFC52B" w14:textId="77777777"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t>11.2</w:t>
      </w:r>
      <w:r w:rsidRPr="00760478">
        <w:rPr>
          <w:rFonts w:ascii="Verdana" w:hAnsi="Verdana" w:cs="Verdana"/>
          <w:sz w:val="20"/>
          <w:szCs w:val="20"/>
        </w:rPr>
        <w:t xml:space="preserve"> Respeitar fielmente os prazos de entrega, e no caso de eventual atraso, comunicar ao Setor Administrativo da Secretaria requisitante imediatamente os motivos que impossibilitem o seu cumprimento;</w:t>
      </w:r>
    </w:p>
    <w:p w14:paraId="7DCBD8B6" w14:textId="77777777"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t>11.3</w:t>
      </w:r>
      <w:r w:rsidRPr="00760478">
        <w:rPr>
          <w:rFonts w:ascii="Verdana" w:hAnsi="Verdana" w:cs="Verdana"/>
          <w:sz w:val="20"/>
          <w:szCs w:val="20"/>
        </w:rPr>
        <w:t xml:space="preserve"> Reparar, corrigir, remover, às suas expensas, no todo ou em parte, o(s) material (s) em que se verifique(m) danos em decorrência do transporte, bem como, providenciar a substituição dos mesmos, no prazo máximo de 10 (dez) dias contados da notificação que lhe for entregue oficialmente;</w:t>
      </w:r>
    </w:p>
    <w:p w14:paraId="1045B302" w14:textId="77777777"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t>11.4</w:t>
      </w:r>
      <w:r w:rsidRPr="00760478">
        <w:rPr>
          <w:rFonts w:ascii="Verdana" w:hAnsi="Verdana" w:cs="Verdana"/>
          <w:sz w:val="20"/>
          <w:szCs w:val="20"/>
        </w:rPr>
        <w:t xml:space="preserve"> Assumir a responsabilidade pelos encargos fiscais, trabalhistas e comerciais resultantes da adjudicação deste objeto;</w:t>
      </w:r>
    </w:p>
    <w:p w14:paraId="5CF114FD" w14:textId="77777777"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t>11.5</w:t>
      </w:r>
      <w:r w:rsidRPr="00760478">
        <w:rPr>
          <w:rFonts w:ascii="Verdana" w:hAnsi="Verdana" w:cs="Verdana"/>
          <w:sz w:val="20"/>
          <w:szCs w:val="20"/>
        </w:rPr>
        <w:t xml:space="preserve"> Manter as condições habilitatórias, em especial, no que se refere ao recolhimento dos impostos federais, estaduais e municipais, durante toda a vigência desta aquisição, as quais são de natureza </w:t>
      </w:r>
      <w:proofErr w:type="spellStart"/>
      <w:r w:rsidRPr="00760478">
        <w:rPr>
          <w:rFonts w:ascii="Verdana" w:hAnsi="Verdana" w:cs="Verdana"/>
          <w:b/>
          <w:i/>
          <w:iCs/>
          <w:sz w:val="20"/>
          <w:szCs w:val="20"/>
          <w:u w:val="single"/>
        </w:rPr>
        <w:t>sine</w:t>
      </w:r>
      <w:proofErr w:type="spellEnd"/>
      <w:r w:rsidRPr="00760478">
        <w:rPr>
          <w:rFonts w:ascii="Verdana" w:hAnsi="Verdana" w:cs="Verdana"/>
          <w:b/>
          <w:i/>
          <w:iCs/>
          <w:sz w:val="20"/>
          <w:szCs w:val="20"/>
          <w:u w:val="single"/>
        </w:rPr>
        <w:t xml:space="preserve"> </w:t>
      </w:r>
      <w:proofErr w:type="spellStart"/>
      <w:r w:rsidRPr="00760478">
        <w:rPr>
          <w:rFonts w:ascii="Verdana" w:hAnsi="Verdana" w:cs="Verdana"/>
          <w:b/>
          <w:i/>
          <w:iCs/>
          <w:sz w:val="20"/>
          <w:szCs w:val="20"/>
          <w:u w:val="single"/>
        </w:rPr>
        <w:t>qua</w:t>
      </w:r>
      <w:proofErr w:type="spellEnd"/>
      <w:r w:rsidRPr="00760478">
        <w:rPr>
          <w:rFonts w:ascii="Verdana" w:hAnsi="Verdana" w:cs="Verdana"/>
          <w:b/>
          <w:i/>
          <w:iCs/>
          <w:sz w:val="20"/>
          <w:szCs w:val="20"/>
          <w:u w:val="single"/>
        </w:rPr>
        <w:t xml:space="preserve"> non</w:t>
      </w:r>
      <w:r w:rsidRPr="00760478">
        <w:rPr>
          <w:rFonts w:ascii="Verdana" w:hAnsi="Verdana" w:cs="Verdana"/>
          <w:i/>
          <w:iCs/>
          <w:sz w:val="20"/>
          <w:szCs w:val="20"/>
        </w:rPr>
        <w:t xml:space="preserve"> </w:t>
      </w:r>
      <w:r w:rsidRPr="00760478">
        <w:rPr>
          <w:rFonts w:ascii="Verdana" w:hAnsi="Verdana" w:cs="Verdana"/>
          <w:sz w:val="20"/>
          <w:szCs w:val="20"/>
        </w:rPr>
        <w:t>para a emissão de pagamentos;</w:t>
      </w:r>
    </w:p>
    <w:p w14:paraId="27BF0FC5" w14:textId="77777777"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lastRenderedPageBreak/>
        <w:t xml:space="preserve">11.6 </w:t>
      </w:r>
      <w:r w:rsidRPr="00760478">
        <w:rPr>
          <w:rFonts w:ascii="Verdana" w:hAnsi="Verdana" w:cs="Verdana"/>
          <w:sz w:val="20"/>
          <w:szCs w:val="20"/>
        </w:rPr>
        <w:t>Responsabilizar-se pela qualidade, quantidade e garantia do produto, conforme consta em suas descrições, reservando à requisitante o direito de recusá-los caso não satisfaça aos padrões especificados</w:t>
      </w:r>
      <w:r w:rsidRPr="00760478">
        <w:rPr>
          <w:rFonts w:ascii="Verdana" w:hAnsi="Verdana" w:cs="Verdana"/>
          <w:iCs/>
          <w:sz w:val="20"/>
          <w:szCs w:val="20"/>
        </w:rPr>
        <w:t>;</w:t>
      </w:r>
    </w:p>
    <w:p w14:paraId="67CCB495" w14:textId="1665D5FF"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t xml:space="preserve">11.7 </w:t>
      </w:r>
      <w:r w:rsidRPr="00760478">
        <w:rPr>
          <w:rFonts w:ascii="Verdana" w:hAnsi="Verdana" w:cs="Verdana"/>
          <w:sz w:val="20"/>
          <w:szCs w:val="20"/>
        </w:rPr>
        <w:t xml:space="preserve">Atender no prazo de 05 (cinco) dias as solicitações relativas </w:t>
      </w:r>
      <w:proofErr w:type="gramStart"/>
      <w:r w:rsidRPr="00760478">
        <w:rPr>
          <w:rFonts w:ascii="Verdana" w:hAnsi="Verdana" w:cs="Verdana"/>
          <w:sz w:val="20"/>
          <w:szCs w:val="20"/>
        </w:rPr>
        <w:t>a</w:t>
      </w:r>
      <w:proofErr w:type="gramEnd"/>
      <w:r w:rsidRPr="00760478">
        <w:rPr>
          <w:rFonts w:ascii="Verdana" w:hAnsi="Verdana" w:cs="Verdana"/>
          <w:sz w:val="20"/>
          <w:szCs w:val="20"/>
        </w:rPr>
        <w:t xml:space="preserve"> substituição reposição ou troca do fornecimento dos leites que não atendam ao especificado ou ainda que apresentem defeito.</w:t>
      </w:r>
    </w:p>
    <w:p w14:paraId="3338A4ED" w14:textId="77777777"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t>11.8</w:t>
      </w:r>
      <w:r w:rsidRPr="00760478">
        <w:rPr>
          <w:rFonts w:ascii="Verdana" w:hAnsi="Verdana" w:cs="Verdana"/>
          <w:sz w:val="20"/>
          <w:szCs w:val="20"/>
        </w:rPr>
        <w:t xml:space="preserve"> </w:t>
      </w:r>
      <w:r w:rsidRPr="00760478">
        <w:rPr>
          <w:rFonts w:ascii="Verdana" w:hAnsi="Verdana" w:cs="Verdana"/>
          <w:bCs/>
          <w:sz w:val="20"/>
          <w:szCs w:val="20"/>
        </w:rPr>
        <w:t>Responsabilizar-se por eventuais ônus decorrentes de omissões ou erros na elaboração de estimativa de custos para o fornecimento do objeto deste Termo de Referência;</w:t>
      </w:r>
    </w:p>
    <w:p w14:paraId="1F1BE80C" w14:textId="77777777"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t xml:space="preserve">11.9 </w:t>
      </w:r>
      <w:r w:rsidRPr="00760478">
        <w:rPr>
          <w:rFonts w:ascii="Verdana" w:hAnsi="Verdana" w:cs="Verdana"/>
          <w:bCs/>
          <w:sz w:val="20"/>
          <w:szCs w:val="20"/>
        </w:rPr>
        <w:t>Responder pelos danos causados diretamente à Administração Pública ou a terceiros, decorrentes de sua culpa ou dolo, durante o fornecimento do objeto;</w:t>
      </w:r>
    </w:p>
    <w:p w14:paraId="0CA1E6EF" w14:textId="77777777" w:rsidR="0015147D" w:rsidRPr="00760478" w:rsidRDefault="00000000">
      <w:pPr>
        <w:pStyle w:val="PargrafodaLista"/>
        <w:tabs>
          <w:tab w:val="left" w:pos="518"/>
        </w:tabs>
        <w:ind w:left="0"/>
        <w:jc w:val="both"/>
        <w:rPr>
          <w:rFonts w:ascii="Verdana" w:hAnsi="Verdana"/>
        </w:rPr>
      </w:pPr>
      <w:r w:rsidRPr="00760478">
        <w:rPr>
          <w:rFonts w:ascii="Verdana" w:hAnsi="Verdana" w:cs="Verdana"/>
          <w:b/>
          <w:bCs/>
          <w:sz w:val="20"/>
          <w:szCs w:val="20"/>
        </w:rPr>
        <w:t xml:space="preserve">11.10 </w:t>
      </w:r>
      <w:r w:rsidRPr="00760478">
        <w:rPr>
          <w:rFonts w:ascii="Verdana" w:hAnsi="Verdana" w:cs="Verdana"/>
          <w:sz w:val="20"/>
          <w:szCs w:val="20"/>
        </w:rPr>
        <w:t>Responder objetivamente por quaisquer danos pessoais ou materiais decorrentes do fornecimento do objeto, seja por vício de fabricação ou por ação ou omissão de seus empregados;</w:t>
      </w:r>
    </w:p>
    <w:p w14:paraId="3A2518BF" w14:textId="77777777" w:rsidR="0015147D" w:rsidRPr="00760478"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rPr>
          <w:rFonts w:ascii="Verdana" w:hAnsi="Verdana"/>
        </w:rPr>
      </w:pPr>
      <w:r w:rsidRPr="00760478">
        <w:rPr>
          <w:rFonts w:ascii="Verdana" w:eastAsia="Verdana" w:hAnsi="Verdana" w:cs="Verdana"/>
          <w:b/>
          <w:sz w:val="20"/>
          <w:szCs w:val="20"/>
        </w:rPr>
        <w:t xml:space="preserve"> </w:t>
      </w:r>
      <w:r w:rsidRPr="00760478">
        <w:rPr>
          <w:rFonts w:ascii="Verdana" w:hAnsi="Verdana" w:cs="Verdana"/>
          <w:b/>
          <w:sz w:val="20"/>
          <w:szCs w:val="20"/>
        </w:rPr>
        <w:t xml:space="preserve">DA HABILITAÇÃO </w:t>
      </w:r>
    </w:p>
    <w:p w14:paraId="3C331A86" w14:textId="77777777" w:rsidR="0015147D" w:rsidRPr="00760478" w:rsidRDefault="00000000">
      <w:pPr>
        <w:pStyle w:val="Nivel01"/>
        <w:tabs>
          <w:tab w:val="clear" w:pos="567"/>
          <w:tab w:val="left" w:pos="517"/>
          <w:tab w:val="left" w:pos="683"/>
        </w:tabs>
        <w:spacing w:before="57" w:after="57" w:line="276" w:lineRule="auto"/>
        <w:rPr>
          <w:rFonts w:ascii="Verdana" w:hAnsi="Verdana"/>
        </w:rPr>
      </w:pPr>
      <w:r w:rsidRPr="00760478">
        <w:rPr>
          <w:rFonts w:ascii="Verdana" w:hAnsi="Verdana" w:cs="Verdana"/>
          <w:lang w:eastAsia="ar-SA"/>
        </w:rPr>
        <w:t>12.1</w:t>
      </w:r>
      <w:r w:rsidRPr="00760478">
        <w:rPr>
          <w:rFonts w:ascii="Verdana" w:hAnsi="Verdana" w:cs="Verdana"/>
          <w:b w:val="0"/>
          <w:lang w:eastAsia="ar-SA"/>
        </w:rPr>
        <w:t xml:space="preserve">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0F8D56EE"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sz w:val="20"/>
          <w:szCs w:val="20"/>
          <w:lang w:eastAsia="ar-SA"/>
        </w:rPr>
        <w:t>a) SICAF;</w:t>
      </w:r>
    </w:p>
    <w:p w14:paraId="3C4CB08B"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sz w:val="20"/>
          <w:szCs w:val="20"/>
          <w:lang w:eastAsia="ar-SA"/>
        </w:rPr>
        <w:t>b) Cadastro Nacional de Empresas Inidôneas e Suspensas – CEIS, mantido pela Controladoria-Geral da União (</w:t>
      </w:r>
      <w:hyperlink r:id="rId9" w:history="1">
        <w:r w:rsidRPr="00760478">
          <w:rPr>
            <w:rStyle w:val="Hyperlink"/>
            <w:rFonts w:ascii="Verdana" w:hAnsi="Verdana" w:cs="Verdana"/>
            <w:sz w:val="20"/>
            <w:szCs w:val="20"/>
            <w:lang w:eastAsia="ar-SA"/>
          </w:rPr>
          <w:t>www.portaldatransparencia.gov.br/ceis</w:t>
        </w:r>
      </w:hyperlink>
      <w:r w:rsidRPr="00760478">
        <w:rPr>
          <w:rFonts w:ascii="Verdana" w:hAnsi="Verdana" w:cs="Verdana"/>
          <w:sz w:val="20"/>
          <w:szCs w:val="20"/>
          <w:lang w:eastAsia="ar-SA"/>
        </w:rPr>
        <w:t>);</w:t>
      </w:r>
    </w:p>
    <w:p w14:paraId="651D944B"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sz w:val="20"/>
          <w:szCs w:val="20"/>
          <w:lang w:eastAsia="ar-SA"/>
        </w:rPr>
        <w:t>c) Cadastro Nacional de Condenações Cíveis por Atos de Improbidade Administrativa, mantido pelo Conselho Nacional de Justiça (</w:t>
      </w:r>
      <w:hyperlink r:id="rId10" w:history="1">
        <w:r w:rsidRPr="00760478">
          <w:rPr>
            <w:rStyle w:val="Hyperlink"/>
            <w:rFonts w:ascii="Verdana" w:hAnsi="Verdana" w:cs="Verdana"/>
            <w:sz w:val="20"/>
            <w:szCs w:val="20"/>
            <w:lang w:eastAsia="ar-SA"/>
          </w:rPr>
          <w:t>www.cnj.jus.br/improbidade_adm/consultar_requerido.php</w:t>
        </w:r>
      </w:hyperlink>
      <w:r w:rsidRPr="00760478">
        <w:rPr>
          <w:rFonts w:ascii="Verdana" w:hAnsi="Verdana" w:cs="Verdana"/>
          <w:sz w:val="20"/>
          <w:szCs w:val="20"/>
          <w:lang w:eastAsia="ar-SA"/>
        </w:rPr>
        <w:t>).</w:t>
      </w:r>
    </w:p>
    <w:p w14:paraId="3ACEEC3F"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sz w:val="20"/>
          <w:szCs w:val="20"/>
          <w:lang w:eastAsia="ar-SA"/>
        </w:rPr>
        <w:t>d) Cadastro de Inidôneos e o Cadastro Integrado de Condenações por Ilícitos Administrativos – CADICON, mantidos pelo Tribunal de Contas da União – TCU;</w:t>
      </w:r>
    </w:p>
    <w:p w14:paraId="2F49EF0D" w14:textId="77777777" w:rsidR="0015147D" w:rsidRPr="00760478" w:rsidRDefault="00000000">
      <w:pPr>
        <w:spacing w:before="57" w:after="57" w:line="276" w:lineRule="auto"/>
        <w:jc w:val="both"/>
        <w:rPr>
          <w:rFonts w:ascii="Verdana" w:hAnsi="Verdana"/>
        </w:rPr>
      </w:pPr>
      <w:r w:rsidRPr="00760478">
        <w:rPr>
          <w:rFonts w:ascii="Verdana" w:hAnsi="Verdana" w:cs="Verdana"/>
          <w:sz w:val="20"/>
          <w:szCs w:val="20"/>
          <w:lang w:eastAsia="ar-SA"/>
        </w:rPr>
        <w:t>e) Cadastro de empresas inid</w:t>
      </w:r>
      <w:r w:rsidRPr="00760478">
        <w:rPr>
          <w:rFonts w:ascii="Verdana" w:hAnsi="Verdana" w:cs="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1" w:history="1">
        <w:r w:rsidRPr="00760478">
          <w:rPr>
            <w:rStyle w:val="Hyperlink"/>
            <w:rFonts w:ascii="Verdana" w:hAnsi="Verdana" w:cs="Verdana"/>
            <w:sz w:val="20"/>
            <w:szCs w:val="20"/>
          </w:rPr>
          <w:t>https://www.tcees.tc.br/portal-da-transparencia/consultas/lista-de</w:t>
        </w:r>
      </w:hyperlink>
      <w:r w:rsidRPr="00760478">
        <w:rPr>
          <w:rFonts w:ascii="Verdana" w:hAnsi="Verdana" w:cs="Verdana"/>
          <w:sz w:val="20"/>
          <w:szCs w:val="20"/>
        </w:rPr>
        <w:t xml:space="preserve"> responsáveis/proibidos-de-contratar/).</w:t>
      </w:r>
    </w:p>
    <w:p w14:paraId="4264881C" w14:textId="77777777" w:rsidR="0015147D" w:rsidRPr="00760478" w:rsidRDefault="00000000">
      <w:pPr>
        <w:spacing w:before="57" w:after="57" w:line="276" w:lineRule="auto"/>
        <w:jc w:val="both"/>
        <w:rPr>
          <w:rFonts w:ascii="Verdana" w:hAnsi="Verdana"/>
        </w:rPr>
      </w:pPr>
      <w:r w:rsidRPr="00760478">
        <w:rPr>
          <w:rFonts w:ascii="Verdana" w:hAnsi="Verdana" w:cs="Verdana"/>
          <w:sz w:val="20"/>
          <w:szCs w:val="20"/>
          <w:lang w:eastAsia="ar-SA"/>
        </w:rPr>
        <w:t>12.1.1 Para a consulta de licitantes pessoa jurídica poderá haver a substituição das consultas das alíneas “b”, “c” e “d” acima pela Consulta Consolidada de Pessoa Jurídica do TCU (</w:t>
      </w:r>
      <w:hyperlink r:id="rId12" w:history="1">
        <w:r w:rsidRPr="00760478">
          <w:rPr>
            <w:rStyle w:val="Hyperlink"/>
            <w:rFonts w:ascii="Verdana" w:hAnsi="Verdana" w:cs="Verdana"/>
            <w:sz w:val="20"/>
            <w:szCs w:val="20"/>
            <w:lang w:eastAsia="ar-SA"/>
          </w:rPr>
          <w:t>https://certidoesapf.apps.tcu.gov.br/</w:t>
        </w:r>
      </w:hyperlink>
      <w:r w:rsidRPr="00760478">
        <w:rPr>
          <w:rFonts w:ascii="Verdana" w:hAnsi="Verdana" w:cs="Verdana"/>
          <w:sz w:val="20"/>
          <w:szCs w:val="20"/>
          <w:lang w:eastAsia="ar-SA"/>
        </w:rPr>
        <w:t>);</w:t>
      </w:r>
    </w:p>
    <w:p w14:paraId="25C67177" w14:textId="77777777" w:rsidR="0015147D" w:rsidRPr="00760478" w:rsidRDefault="00000000">
      <w:pPr>
        <w:spacing w:before="57" w:after="57" w:line="276" w:lineRule="auto"/>
        <w:jc w:val="both"/>
        <w:rPr>
          <w:rFonts w:ascii="Verdana" w:hAnsi="Verdana"/>
        </w:rPr>
      </w:pPr>
      <w:r w:rsidRPr="00760478">
        <w:rPr>
          <w:rFonts w:ascii="Verdana" w:hAnsi="Verdana" w:cs="Verdana"/>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8FBAD29" w14:textId="77777777" w:rsidR="0015147D" w:rsidRPr="00760478" w:rsidRDefault="00000000">
      <w:pPr>
        <w:pStyle w:val="PargrafodaLista1"/>
        <w:tabs>
          <w:tab w:val="left" w:pos="733"/>
          <w:tab w:val="left" w:pos="900"/>
        </w:tabs>
        <w:spacing w:before="57" w:after="57" w:line="276" w:lineRule="auto"/>
        <w:ind w:left="0"/>
        <w:contextualSpacing w:val="0"/>
        <w:jc w:val="both"/>
        <w:rPr>
          <w:rFonts w:ascii="Verdana" w:hAnsi="Verdana"/>
        </w:rPr>
      </w:pPr>
      <w:r w:rsidRPr="00760478">
        <w:rPr>
          <w:rFonts w:ascii="Verdana" w:hAnsi="Verdana" w:cs="Verdana"/>
          <w:color w:val="000000"/>
          <w:sz w:val="20"/>
          <w:szCs w:val="20"/>
        </w:rPr>
        <w:t>12.1.2.1</w:t>
      </w:r>
      <w:r w:rsidRPr="00760478">
        <w:rPr>
          <w:rFonts w:ascii="Verdana" w:hAnsi="Verdana" w:cs="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7A2EC9F2" w14:textId="77777777" w:rsidR="0015147D" w:rsidRPr="00760478" w:rsidRDefault="00000000">
      <w:pPr>
        <w:pStyle w:val="PargrafodaLista1"/>
        <w:tabs>
          <w:tab w:val="left" w:pos="733"/>
          <w:tab w:val="left" w:pos="900"/>
        </w:tabs>
        <w:spacing w:before="57" w:after="57" w:line="276" w:lineRule="auto"/>
        <w:ind w:left="0"/>
        <w:contextualSpacing w:val="0"/>
        <w:jc w:val="both"/>
        <w:rPr>
          <w:rFonts w:ascii="Verdana" w:hAnsi="Verdana"/>
        </w:rPr>
      </w:pPr>
      <w:r w:rsidRPr="00760478">
        <w:rPr>
          <w:rFonts w:ascii="Verdana" w:hAnsi="Verdana" w:cs="Verdana"/>
          <w:color w:val="000000"/>
          <w:sz w:val="20"/>
          <w:szCs w:val="20"/>
        </w:rPr>
        <w:lastRenderedPageBreak/>
        <w:t>12.1.2.2</w:t>
      </w:r>
      <w:r w:rsidRPr="00760478">
        <w:rPr>
          <w:rFonts w:ascii="Verdana" w:hAnsi="Verdana" w:cs="Verdana"/>
          <w:bCs/>
          <w:color w:val="000000"/>
          <w:sz w:val="20"/>
          <w:szCs w:val="20"/>
        </w:rPr>
        <w:t xml:space="preserve"> A tentativa de burla será verificada por meio dos vínculos societários, linhas de fornecimento similares, dentre outros.</w:t>
      </w:r>
    </w:p>
    <w:p w14:paraId="700630C3" w14:textId="77777777" w:rsidR="0015147D" w:rsidRPr="00760478" w:rsidRDefault="00000000">
      <w:pPr>
        <w:pStyle w:val="PargrafodaLista1"/>
        <w:tabs>
          <w:tab w:val="left" w:pos="733"/>
          <w:tab w:val="left" w:pos="900"/>
        </w:tabs>
        <w:spacing w:before="57" w:after="57" w:line="276" w:lineRule="auto"/>
        <w:ind w:left="0"/>
        <w:contextualSpacing w:val="0"/>
        <w:jc w:val="both"/>
        <w:rPr>
          <w:rFonts w:ascii="Verdana" w:hAnsi="Verdana"/>
        </w:rPr>
      </w:pPr>
      <w:r w:rsidRPr="00760478">
        <w:rPr>
          <w:rFonts w:ascii="Verdana" w:hAnsi="Verdana" w:cs="Verdana"/>
          <w:color w:val="000000"/>
          <w:sz w:val="20"/>
          <w:szCs w:val="20"/>
        </w:rPr>
        <w:t>12.1.2.3</w:t>
      </w:r>
      <w:r w:rsidRPr="00760478">
        <w:rPr>
          <w:rFonts w:ascii="Verdana" w:hAnsi="Verdana" w:cs="Verdana"/>
          <w:bCs/>
          <w:color w:val="000000"/>
          <w:sz w:val="20"/>
          <w:szCs w:val="20"/>
        </w:rPr>
        <w:t xml:space="preserve"> O licitante será convocado para manifestação previamente à sua desclassificação.</w:t>
      </w:r>
    </w:p>
    <w:p w14:paraId="38899FC0"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color w:val="000000"/>
          <w:sz w:val="20"/>
          <w:szCs w:val="20"/>
        </w:rPr>
        <w:t>12.1.3</w:t>
      </w:r>
      <w:r w:rsidRPr="00760478">
        <w:rPr>
          <w:rFonts w:ascii="Verdana" w:hAnsi="Verdana" w:cs="Verdana"/>
          <w:bCs/>
          <w:color w:val="000000"/>
          <w:sz w:val="20"/>
          <w:szCs w:val="20"/>
        </w:rPr>
        <w:t xml:space="preserve"> Constatada a existência de sanção, o Pregoeiro reputará o licitante inabilitado, por falta de condição de participação.</w:t>
      </w:r>
    </w:p>
    <w:p w14:paraId="12C26CC8"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color w:val="000000"/>
          <w:sz w:val="20"/>
          <w:szCs w:val="20"/>
        </w:rPr>
        <w:t>12.1.4</w:t>
      </w:r>
      <w:r w:rsidRPr="00760478">
        <w:rPr>
          <w:rFonts w:ascii="Verdana" w:hAnsi="Verdana" w:cs="Verdana"/>
          <w:bCs/>
          <w:color w:val="000000"/>
          <w:sz w:val="20"/>
          <w:szCs w:val="20"/>
        </w:rPr>
        <w:t xml:space="preserve"> No caso de inabilitação, haverá nova verificação, pelo sistema, da eventual ocorrência do empate ficto, previsto nos arts. 44 e 45 da Lei Complementar nº 123, de 2006, seguindo-se a disciplina antes estabelecida para aceitação da proposta subsequente.</w:t>
      </w:r>
    </w:p>
    <w:p w14:paraId="47D3FAF0" w14:textId="77777777" w:rsidR="0015147D" w:rsidRPr="00760478" w:rsidRDefault="00000000">
      <w:pPr>
        <w:pStyle w:val="PargrafodaLista1"/>
        <w:tabs>
          <w:tab w:val="left" w:pos="567"/>
        </w:tabs>
        <w:spacing w:before="57" w:after="57" w:line="276" w:lineRule="auto"/>
        <w:ind w:left="0"/>
        <w:contextualSpacing w:val="0"/>
        <w:jc w:val="both"/>
        <w:rPr>
          <w:rFonts w:ascii="Verdana" w:hAnsi="Verdana"/>
        </w:rPr>
      </w:pPr>
      <w:r w:rsidRPr="00760478">
        <w:rPr>
          <w:rFonts w:ascii="Verdana" w:hAnsi="Verdana" w:cs="Verdana"/>
          <w:b/>
          <w:bCs/>
          <w:sz w:val="20"/>
          <w:szCs w:val="20"/>
          <w:lang w:eastAsia="ar-SA"/>
        </w:rPr>
        <w:t>12.2</w:t>
      </w:r>
      <w:r w:rsidRPr="00760478">
        <w:rPr>
          <w:rFonts w:ascii="Verdana" w:hAnsi="Verdana" w:cs="Verdana"/>
          <w:sz w:val="20"/>
          <w:szCs w:val="20"/>
          <w:lang w:eastAsia="ar-SA"/>
        </w:rPr>
        <w:t xml:space="preserve"> </w:t>
      </w:r>
      <w:r w:rsidRPr="00760478">
        <w:rPr>
          <w:rFonts w:ascii="Verdana" w:hAnsi="Verdana" w:cs="Verdana"/>
          <w:color w:val="000000"/>
          <w:sz w:val="20"/>
          <w:szCs w:val="20"/>
        </w:rPr>
        <w:t xml:space="preserve">Caso atendidas as condições de participação, </w:t>
      </w:r>
      <w:r w:rsidRPr="00760478">
        <w:rPr>
          <w:rFonts w:ascii="Verdana" w:hAnsi="Verdana" w:cs="Verdana"/>
          <w:sz w:val="20"/>
          <w:szCs w:val="20"/>
        </w:rPr>
        <w:t>a habilitação dos licitantes será verificada por meio do SICAF, nos documentos por ele abrangidos</w:t>
      </w:r>
      <w:r w:rsidRPr="00760478">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A4EB190"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7FEBC21"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7283F728"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760478">
        <w:rPr>
          <w:rFonts w:ascii="Verdana" w:hAnsi="Verdana" w:cs="Verdana"/>
          <w:color w:val="000000"/>
          <w:sz w:val="20"/>
          <w:szCs w:val="20"/>
        </w:rPr>
        <w:t>ões</w:t>
      </w:r>
      <w:proofErr w:type="spellEnd"/>
      <w:r w:rsidRPr="00760478">
        <w:rPr>
          <w:rFonts w:ascii="Verdana" w:hAnsi="Verdana" w:cs="Verdana"/>
          <w:color w:val="000000"/>
          <w:sz w:val="20"/>
          <w:szCs w:val="20"/>
        </w:rPr>
        <w:t>) válida(s), conforme art. 43, §3º, do Decreto 10.024, de 2019.</w:t>
      </w:r>
    </w:p>
    <w:p w14:paraId="4BADAA13" w14:textId="77777777" w:rsidR="0015147D" w:rsidRPr="00760478" w:rsidRDefault="00000000">
      <w:pPr>
        <w:pStyle w:val="PADRO"/>
        <w:keepNext w:val="0"/>
        <w:widowControl/>
        <w:tabs>
          <w:tab w:val="left" w:pos="567"/>
        </w:tabs>
        <w:spacing w:before="57" w:after="57"/>
        <w:ind w:firstLine="0"/>
        <w:rPr>
          <w:rFonts w:ascii="Verdana" w:hAnsi="Verdana"/>
        </w:rPr>
      </w:pPr>
      <w:r w:rsidRPr="00760478">
        <w:rPr>
          <w:rFonts w:ascii="Verdana" w:hAnsi="Verdana" w:cs="Verdana"/>
          <w:b/>
          <w:bCs/>
          <w:color w:val="000000"/>
          <w:sz w:val="20"/>
          <w:szCs w:val="20"/>
        </w:rPr>
        <w:t>12.3</w:t>
      </w:r>
      <w:r w:rsidRPr="00760478">
        <w:rPr>
          <w:rFonts w:ascii="Verdana" w:hAnsi="Verdana" w:cs="Verdana"/>
          <w:color w:val="000000"/>
          <w:sz w:val="20"/>
          <w:szCs w:val="20"/>
        </w:rPr>
        <w:t xml:space="preserve">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0626E25" w14:textId="77777777" w:rsidR="0015147D" w:rsidRPr="00760478" w:rsidRDefault="00000000">
      <w:pPr>
        <w:pStyle w:val="PADRO"/>
        <w:widowControl/>
        <w:tabs>
          <w:tab w:val="left" w:pos="567"/>
        </w:tabs>
        <w:spacing w:before="57" w:after="57"/>
        <w:ind w:firstLine="0"/>
        <w:rPr>
          <w:rFonts w:ascii="Verdana" w:hAnsi="Verdana"/>
        </w:rPr>
      </w:pPr>
      <w:r w:rsidRPr="00760478">
        <w:rPr>
          <w:rFonts w:ascii="Verdana" w:hAnsi="Verdana" w:cs="Verdana"/>
          <w:b/>
          <w:bCs/>
          <w:sz w:val="20"/>
          <w:szCs w:val="20"/>
        </w:rPr>
        <w:t>12.4</w:t>
      </w:r>
      <w:r w:rsidRPr="00760478">
        <w:rPr>
          <w:rFonts w:ascii="Verdana" w:hAnsi="Verdana" w:cs="Verdana"/>
          <w:sz w:val="20"/>
          <w:szCs w:val="20"/>
        </w:rPr>
        <w:t xml:space="preserve"> Somente haverá a necessidade de comprovação do preenchimento de requisitos mediante apresentação dos documentos originais não-digitais quando houver dúvida em relação à integridade do documento digital.</w:t>
      </w:r>
    </w:p>
    <w:p w14:paraId="3B287A14" w14:textId="77777777" w:rsidR="0015147D" w:rsidRPr="00760478" w:rsidRDefault="00000000">
      <w:pPr>
        <w:pStyle w:val="PADRO"/>
        <w:widowControl/>
        <w:tabs>
          <w:tab w:val="left" w:pos="567"/>
        </w:tabs>
        <w:spacing w:before="57" w:after="57"/>
        <w:ind w:firstLine="0"/>
        <w:rPr>
          <w:rFonts w:ascii="Verdana" w:hAnsi="Verdana"/>
        </w:rPr>
      </w:pPr>
      <w:r w:rsidRPr="00760478">
        <w:rPr>
          <w:rFonts w:ascii="Verdana" w:hAnsi="Verdana" w:cs="Verdana"/>
          <w:b/>
          <w:bCs/>
          <w:sz w:val="20"/>
          <w:szCs w:val="20"/>
        </w:rPr>
        <w:t>12.5</w:t>
      </w:r>
      <w:r w:rsidRPr="00760478">
        <w:rPr>
          <w:rFonts w:ascii="Verdana" w:hAnsi="Verdana" w:cs="Verdana"/>
          <w:sz w:val="20"/>
          <w:szCs w:val="20"/>
        </w:rPr>
        <w:t xml:space="preserve"> Não serão aceitos documentos de habilitação com indicação de CNPJ/CPF diferentes, salvo aqueles legalmente permitidos.</w:t>
      </w:r>
    </w:p>
    <w:p w14:paraId="1AE015AE" w14:textId="77777777" w:rsidR="0015147D" w:rsidRPr="00760478" w:rsidRDefault="00000000">
      <w:pPr>
        <w:pStyle w:val="PADRO"/>
        <w:widowControl/>
        <w:tabs>
          <w:tab w:val="left" w:pos="567"/>
        </w:tabs>
        <w:spacing w:before="57" w:after="57"/>
        <w:ind w:firstLine="0"/>
        <w:rPr>
          <w:rFonts w:ascii="Verdana" w:hAnsi="Verdana"/>
        </w:rPr>
      </w:pPr>
      <w:r w:rsidRPr="00760478">
        <w:rPr>
          <w:rFonts w:ascii="Verdana" w:hAnsi="Verdana" w:cs="Verdana"/>
          <w:b/>
          <w:bCs/>
          <w:sz w:val="20"/>
          <w:szCs w:val="20"/>
        </w:rPr>
        <w:t>12.6</w:t>
      </w:r>
      <w:r w:rsidRPr="00760478">
        <w:rPr>
          <w:rFonts w:ascii="Verdana" w:hAnsi="Verdana" w:cs="Verdana"/>
          <w:sz w:val="20"/>
          <w:szCs w:val="20"/>
        </w:rPr>
        <w:t xml:space="preserve"> Serão aceitos registros de CNPJ de licitante matriz e filial com diferenças de números de documentos pertinentes ao CND e ao CRF/FGTS, quando for comprovada a centralização do recolhimento dessas contribuições.</w:t>
      </w:r>
    </w:p>
    <w:p w14:paraId="21AC6178" w14:textId="77777777" w:rsidR="0015147D" w:rsidRPr="00760478" w:rsidRDefault="00000000">
      <w:pPr>
        <w:pStyle w:val="PADRO"/>
        <w:widowControl/>
        <w:tabs>
          <w:tab w:val="left" w:pos="567"/>
        </w:tabs>
        <w:spacing w:before="57" w:after="57"/>
        <w:ind w:firstLine="0"/>
        <w:rPr>
          <w:rFonts w:ascii="Verdana" w:hAnsi="Verdana"/>
        </w:rPr>
      </w:pPr>
      <w:r w:rsidRPr="00760478">
        <w:rPr>
          <w:rFonts w:ascii="Verdana" w:hAnsi="Verdana" w:cs="Verdana"/>
          <w:b/>
          <w:bCs/>
          <w:sz w:val="20"/>
          <w:szCs w:val="20"/>
        </w:rPr>
        <w:t>12.7</w:t>
      </w:r>
      <w:r w:rsidRPr="00760478">
        <w:rPr>
          <w:rFonts w:ascii="Verdana" w:hAnsi="Verdana" w:cs="Verdana"/>
          <w:sz w:val="20"/>
          <w:szCs w:val="20"/>
        </w:rPr>
        <w:t xml:space="preserve"> Ressalvado o disposto no item 5.3, os licitantes deverão encaminhar, nos termos deste Edital, a documentação relacionada nos itens a seguir, para fins de habilitação:</w:t>
      </w:r>
    </w:p>
    <w:p w14:paraId="6D240757"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
          <w:bCs/>
          <w:color w:val="000000"/>
          <w:sz w:val="20"/>
          <w:szCs w:val="20"/>
        </w:rPr>
        <w:t>12.8 Habilitação jurídica:</w:t>
      </w:r>
    </w:p>
    <w:p w14:paraId="1A3A9124"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Cs/>
          <w:color w:val="000000"/>
          <w:sz w:val="20"/>
          <w:szCs w:val="20"/>
        </w:rPr>
        <w:t>12.8.1 No caso de empresário individual: inscrição no Registro Público de Empresas Mercantis, a cargo da Junta Comercial da respectiva sede;</w:t>
      </w:r>
    </w:p>
    <w:p w14:paraId="53DEC15B"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Cs/>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13" w:history="1">
        <w:r w:rsidRPr="00760478">
          <w:rPr>
            <w:rStyle w:val="Hyperlink"/>
            <w:rFonts w:ascii="Verdana" w:hAnsi="Verdana" w:cs="Verdana"/>
            <w:bCs/>
            <w:color w:val="000000"/>
            <w:sz w:val="20"/>
            <w:szCs w:val="20"/>
          </w:rPr>
          <w:t>www.portaldoempreendedor.gov.br</w:t>
        </w:r>
      </w:hyperlink>
      <w:r w:rsidRPr="00760478">
        <w:rPr>
          <w:rFonts w:ascii="Verdana" w:hAnsi="Verdana" w:cs="Verdana"/>
          <w:bCs/>
          <w:color w:val="000000"/>
          <w:sz w:val="20"/>
          <w:szCs w:val="20"/>
        </w:rPr>
        <w:t>;</w:t>
      </w:r>
    </w:p>
    <w:p w14:paraId="23ACB181"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Cs/>
          <w:color w:val="000000"/>
          <w:sz w:val="20"/>
          <w:szCs w:val="20"/>
        </w:rPr>
        <w:lastRenderedPageBreak/>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322557D"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Cs/>
          <w:color w:val="000000"/>
          <w:sz w:val="20"/>
          <w:szCs w:val="20"/>
        </w:rPr>
        <w:t>12.8.4 Inscrição no Registro Público de Empresas Mercantis onde opera, com averbação no Registro onde tem sede a matriz, no caso de ser o participante sucursal, filial ou agência;</w:t>
      </w:r>
    </w:p>
    <w:p w14:paraId="47367C05"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Cs/>
          <w:color w:val="000000"/>
          <w:sz w:val="20"/>
          <w:szCs w:val="20"/>
        </w:rPr>
        <w:t>12.8.5 No caso de sociedade simples: inscrição do ato constitutivo no Registro Civil das Pessoas Jurídicas do local de sua sede, acompanhada de prova da indicação dos seus administradores;</w:t>
      </w:r>
    </w:p>
    <w:p w14:paraId="10409CF8"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Cs/>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9D27EB5"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Cs/>
          <w:color w:val="000000"/>
          <w:sz w:val="20"/>
          <w:szCs w:val="20"/>
        </w:rPr>
        <w:t>12.8.7 No caso de empresa ou sociedade estrangeira em funcionamento no País: decreto de autorização;</w:t>
      </w:r>
    </w:p>
    <w:p w14:paraId="3B53AA77"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Cs/>
          <w:color w:val="000000"/>
          <w:sz w:val="20"/>
          <w:szCs w:val="20"/>
        </w:rPr>
        <w:t>12.8.8 Os documentos acima deverão estar acompanhados de todas as alterações ou da consolidação respectiva;</w:t>
      </w:r>
    </w:p>
    <w:p w14:paraId="13BF605D"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
          <w:bCs/>
          <w:color w:val="000000"/>
          <w:sz w:val="20"/>
          <w:szCs w:val="20"/>
        </w:rPr>
        <w:t xml:space="preserve">12.9 Regularidade fiscal </w:t>
      </w:r>
      <w:r w:rsidRPr="00760478">
        <w:rPr>
          <w:rFonts w:ascii="Verdana" w:hAnsi="Verdana" w:cs="Verdana"/>
          <w:b/>
          <w:bCs/>
          <w:sz w:val="20"/>
          <w:szCs w:val="20"/>
        </w:rPr>
        <w:t>e trabalhista</w:t>
      </w:r>
      <w:r w:rsidRPr="00760478">
        <w:rPr>
          <w:rFonts w:ascii="Verdana" w:hAnsi="Verdana" w:cs="Verdana"/>
          <w:b/>
          <w:bCs/>
          <w:color w:val="0000FF"/>
          <w:sz w:val="20"/>
          <w:szCs w:val="20"/>
        </w:rPr>
        <w:t>:</w:t>
      </w:r>
    </w:p>
    <w:p w14:paraId="2FE08E0D" w14:textId="77777777" w:rsidR="0015147D" w:rsidRPr="00760478" w:rsidRDefault="00000000">
      <w:pPr>
        <w:snapToGrid w:val="0"/>
        <w:spacing w:before="57" w:after="57" w:line="276" w:lineRule="auto"/>
        <w:jc w:val="both"/>
        <w:rPr>
          <w:rFonts w:ascii="Verdana" w:hAnsi="Verdana"/>
        </w:rPr>
      </w:pPr>
      <w:r w:rsidRPr="00760478">
        <w:rPr>
          <w:rFonts w:ascii="Verdana" w:hAnsi="Verdana" w:cs="Verdana"/>
          <w:sz w:val="20"/>
          <w:szCs w:val="20"/>
          <w:lang w:eastAsia="en-US"/>
        </w:rPr>
        <w:t>12.9.1 Prova de inscrição no Cadastro Nacional de Pessoas Jurídicas ou no Cadastro de Pessoas Físicas, conforme o caso;</w:t>
      </w:r>
    </w:p>
    <w:p w14:paraId="54B66063" w14:textId="77777777" w:rsidR="0015147D" w:rsidRPr="00760478" w:rsidRDefault="00000000">
      <w:pPr>
        <w:snapToGrid w:val="0"/>
        <w:spacing w:before="57" w:after="57" w:line="276" w:lineRule="auto"/>
        <w:jc w:val="both"/>
        <w:rPr>
          <w:rFonts w:ascii="Verdana" w:hAnsi="Verdana"/>
        </w:rPr>
      </w:pPr>
      <w:r w:rsidRPr="00760478">
        <w:rPr>
          <w:rFonts w:ascii="Verdana" w:hAnsi="Verdana" w:cs="Verdana"/>
          <w:sz w:val="20"/>
          <w:szCs w:val="20"/>
          <w:lang w:eastAsia="en-US"/>
        </w:rPr>
        <w:t>12.9.2 Certidão de regularidade junto à fazenda pública</w:t>
      </w:r>
      <w:r w:rsidRPr="00760478">
        <w:rPr>
          <w:rFonts w:ascii="Verdana" w:hAnsi="Verdana" w:cs="Verdana"/>
          <w:b/>
          <w:sz w:val="20"/>
          <w:szCs w:val="20"/>
          <w:lang w:eastAsia="en-US"/>
        </w:rPr>
        <w:t xml:space="preserve"> Municipal, </w:t>
      </w:r>
      <w:r w:rsidRPr="00760478">
        <w:rPr>
          <w:rFonts w:ascii="Verdana" w:hAnsi="Verdana" w:cs="Verdana"/>
          <w:sz w:val="20"/>
          <w:szCs w:val="20"/>
          <w:lang w:eastAsia="en-US"/>
        </w:rPr>
        <w:t>do domicílio do Licitante</w:t>
      </w:r>
      <w:r w:rsidRPr="00760478">
        <w:rPr>
          <w:rFonts w:ascii="Verdana" w:hAnsi="Verdana" w:cs="Verdana"/>
          <w:b/>
          <w:sz w:val="20"/>
          <w:szCs w:val="20"/>
          <w:lang w:eastAsia="en-US"/>
        </w:rPr>
        <w:t>;</w:t>
      </w:r>
    </w:p>
    <w:p w14:paraId="739CA3BB" w14:textId="77777777" w:rsidR="0015147D" w:rsidRPr="00760478" w:rsidRDefault="00000000">
      <w:pPr>
        <w:snapToGrid w:val="0"/>
        <w:spacing w:before="57" w:after="57" w:line="276" w:lineRule="auto"/>
        <w:jc w:val="both"/>
        <w:rPr>
          <w:rFonts w:ascii="Verdana" w:hAnsi="Verdana"/>
        </w:rPr>
      </w:pPr>
      <w:r w:rsidRPr="00760478">
        <w:rPr>
          <w:rFonts w:ascii="Verdana" w:hAnsi="Verdana" w:cs="Verdana"/>
          <w:sz w:val="20"/>
          <w:szCs w:val="20"/>
        </w:rPr>
        <w:t>12.9.3 Certidão de regularidade junto à fazenda pública</w:t>
      </w:r>
      <w:r w:rsidRPr="00760478">
        <w:rPr>
          <w:rFonts w:ascii="Verdana" w:hAnsi="Verdana" w:cs="Verdana"/>
          <w:b/>
          <w:sz w:val="20"/>
          <w:szCs w:val="20"/>
        </w:rPr>
        <w:t xml:space="preserve"> Estadual, </w:t>
      </w:r>
      <w:r w:rsidRPr="00760478">
        <w:rPr>
          <w:rFonts w:ascii="Verdana" w:hAnsi="Verdana" w:cs="Verdana"/>
          <w:sz w:val="20"/>
          <w:szCs w:val="20"/>
        </w:rPr>
        <w:t>do domicílio do Licitante</w:t>
      </w:r>
      <w:r w:rsidRPr="00760478">
        <w:rPr>
          <w:rFonts w:ascii="Verdana" w:hAnsi="Verdana" w:cs="Verdana"/>
          <w:b/>
          <w:sz w:val="20"/>
          <w:szCs w:val="20"/>
        </w:rPr>
        <w:t>;</w:t>
      </w:r>
    </w:p>
    <w:p w14:paraId="5B42411B" w14:textId="77777777" w:rsidR="0015147D" w:rsidRPr="00760478" w:rsidRDefault="00000000">
      <w:pPr>
        <w:snapToGrid w:val="0"/>
        <w:spacing w:before="57" w:after="57" w:line="276" w:lineRule="auto"/>
        <w:jc w:val="both"/>
        <w:rPr>
          <w:rFonts w:ascii="Verdana" w:hAnsi="Verdana"/>
        </w:rPr>
      </w:pPr>
      <w:r w:rsidRPr="00760478">
        <w:rPr>
          <w:rFonts w:ascii="Verdana" w:hAnsi="Verdana" w:cs="Verdana"/>
          <w:sz w:val="20"/>
          <w:szCs w:val="20"/>
        </w:rPr>
        <w:t xml:space="preserve">12.9.4 Certidão conjunta de regularidade junto à fazenda pública </w:t>
      </w:r>
      <w:r w:rsidRPr="00760478">
        <w:rPr>
          <w:rFonts w:ascii="Verdana" w:hAnsi="Verdana" w:cs="Verdana"/>
          <w:b/>
          <w:sz w:val="20"/>
          <w:szCs w:val="20"/>
        </w:rPr>
        <w:t>Federal,</w:t>
      </w:r>
      <w:r w:rsidRPr="00760478">
        <w:rPr>
          <w:rFonts w:ascii="Verdana" w:hAnsi="Verdana" w:cs="Verdana"/>
          <w:sz w:val="20"/>
          <w:szCs w:val="20"/>
        </w:rPr>
        <w:t xml:space="preserve"> </w:t>
      </w:r>
      <w:r w:rsidRPr="00760478">
        <w:rPr>
          <w:rFonts w:ascii="Verdana" w:hAnsi="Verdana" w:cs="Verdana"/>
          <w:b/>
          <w:sz w:val="20"/>
          <w:szCs w:val="20"/>
        </w:rPr>
        <w:t xml:space="preserve">(Quitação de tributos e contribuições Federais e Quanto à dívida ativa da União) </w:t>
      </w:r>
      <w:r w:rsidRPr="00760478">
        <w:rPr>
          <w:rFonts w:ascii="Verdana" w:hAnsi="Verdana" w:cs="Verdana"/>
          <w:sz w:val="20"/>
          <w:szCs w:val="20"/>
        </w:rPr>
        <w:t>e junto ao</w:t>
      </w:r>
      <w:r w:rsidRPr="00760478">
        <w:rPr>
          <w:rFonts w:ascii="Verdana" w:hAnsi="Verdana" w:cs="Verdana"/>
          <w:b/>
          <w:sz w:val="20"/>
          <w:szCs w:val="20"/>
        </w:rPr>
        <w:t xml:space="preserve"> INSS, conforme Portaria MF nº 358 de 05/09/2014;</w:t>
      </w:r>
    </w:p>
    <w:p w14:paraId="17C89289" w14:textId="77777777" w:rsidR="0015147D" w:rsidRPr="00760478" w:rsidRDefault="00000000">
      <w:pPr>
        <w:snapToGrid w:val="0"/>
        <w:spacing w:before="57" w:after="57" w:line="276" w:lineRule="auto"/>
        <w:jc w:val="both"/>
        <w:rPr>
          <w:rFonts w:ascii="Verdana" w:hAnsi="Verdana"/>
        </w:rPr>
      </w:pPr>
      <w:r w:rsidRPr="00760478">
        <w:rPr>
          <w:rFonts w:ascii="Verdana" w:hAnsi="Verdana" w:cs="Verdana"/>
          <w:sz w:val="20"/>
          <w:szCs w:val="20"/>
        </w:rPr>
        <w:t>12.9.5 Certidão de regularidade junto ao</w:t>
      </w:r>
      <w:r w:rsidRPr="00760478">
        <w:rPr>
          <w:rFonts w:ascii="Verdana" w:hAnsi="Verdana" w:cs="Verdana"/>
          <w:b/>
          <w:sz w:val="20"/>
          <w:szCs w:val="20"/>
        </w:rPr>
        <w:t xml:space="preserve"> FGTS;</w:t>
      </w:r>
    </w:p>
    <w:p w14:paraId="04AA5090" w14:textId="77777777" w:rsidR="0015147D" w:rsidRPr="00760478" w:rsidRDefault="00000000">
      <w:pPr>
        <w:snapToGrid w:val="0"/>
        <w:spacing w:before="57" w:after="57" w:line="276" w:lineRule="auto"/>
        <w:jc w:val="both"/>
        <w:rPr>
          <w:rFonts w:ascii="Verdana" w:hAnsi="Verdana"/>
        </w:rPr>
      </w:pPr>
      <w:r w:rsidRPr="00760478">
        <w:rPr>
          <w:rFonts w:ascii="Verdana" w:hAnsi="Verdana" w:cs="Verdana"/>
          <w:sz w:val="20"/>
          <w:szCs w:val="20"/>
          <w:lang w:eastAsia="en-US"/>
        </w:rPr>
        <w:t>12.9.6 Certidão Negativa De Débitos Trabalhistas (CNDT) de acordo com a Lei 12440 de 7 de julho de 2011.</w:t>
      </w:r>
    </w:p>
    <w:p w14:paraId="14E16009" w14:textId="77777777" w:rsidR="0015147D" w:rsidRPr="00760478" w:rsidRDefault="00000000">
      <w:pPr>
        <w:snapToGrid w:val="0"/>
        <w:spacing w:before="57" w:after="57" w:line="276" w:lineRule="auto"/>
        <w:jc w:val="both"/>
        <w:rPr>
          <w:rFonts w:ascii="Verdana" w:hAnsi="Verdana"/>
        </w:rPr>
      </w:pPr>
      <w:r w:rsidRPr="00760478">
        <w:rPr>
          <w:rFonts w:ascii="Verdana" w:hAnsi="Verdana" w:cs="Verdana"/>
          <w:color w:val="000000"/>
          <w:sz w:val="20"/>
          <w:szCs w:val="20"/>
          <w:lang w:eastAsia="en-US" w:bidi="pt-BR"/>
        </w:rPr>
        <w:t xml:space="preserve">12.9.7 Caso o vencedor do menor preço seja qualificado como microempresa ou empresa de pequeno porte </w:t>
      </w:r>
      <w:r w:rsidRPr="00760478">
        <w:rPr>
          <w:rFonts w:ascii="Verdana" w:hAnsi="Verdana" w:cs="Verdana"/>
          <w:color w:val="000000"/>
          <w:sz w:val="20"/>
          <w:szCs w:val="20"/>
          <w:lang w:eastAsia="en-US"/>
        </w:rPr>
        <w:t>deverá apresentar toda a documentação exigida para efeito de comprovação de regularidade fiscal, mesmo que esta apresente alguma restrição, sob pena de inabilitação.</w:t>
      </w:r>
    </w:p>
    <w:p w14:paraId="252DE3D5" w14:textId="77777777" w:rsidR="0015147D" w:rsidRPr="00760478" w:rsidRDefault="00000000">
      <w:pPr>
        <w:pStyle w:val="PargrafodaLista1"/>
        <w:spacing w:before="57" w:after="57" w:line="276" w:lineRule="auto"/>
        <w:ind w:left="0"/>
        <w:contextualSpacing w:val="0"/>
        <w:jc w:val="both"/>
        <w:rPr>
          <w:rFonts w:ascii="Verdana" w:hAnsi="Verdana"/>
        </w:rPr>
      </w:pPr>
      <w:r w:rsidRPr="00760478">
        <w:rPr>
          <w:rFonts w:ascii="Verdana" w:hAnsi="Verdana" w:cs="Verdana"/>
          <w:b/>
          <w:color w:val="000000"/>
          <w:sz w:val="20"/>
          <w:szCs w:val="20"/>
        </w:rPr>
        <w:t>12.10 Qualificação Econômico-Financeira</w:t>
      </w:r>
      <w:r w:rsidRPr="00760478">
        <w:rPr>
          <w:rFonts w:ascii="Verdana" w:hAnsi="Verdana" w:cs="Verdana"/>
          <w:color w:val="000000"/>
          <w:sz w:val="20"/>
          <w:szCs w:val="20"/>
        </w:rPr>
        <w:t>.</w:t>
      </w:r>
    </w:p>
    <w:p w14:paraId="6C8A1C72" w14:textId="77777777" w:rsidR="0015147D" w:rsidRPr="00760478" w:rsidRDefault="00000000">
      <w:pPr>
        <w:tabs>
          <w:tab w:val="left" w:pos="850"/>
        </w:tabs>
        <w:snapToGrid w:val="0"/>
        <w:spacing w:before="57" w:after="57" w:line="276" w:lineRule="auto"/>
        <w:jc w:val="both"/>
        <w:rPr>
          <w:rFonts w:ascii="Verdana" w:hAnsi="Verdana"/>
        </w:rPr>
      </w:pPr>
      <w:r w:rsidRPr="00760478">
        <w:rPr>
          <w:rFonts w:ascii="Verdana" w:hAnsi="Verdana" w:cs="Verdana"/>
          <w:color w:val="000000"/>
          <w:sz w:val="20"/>
          <w:szCs w:val="20"/>
        </w:rPr>
        <w:t>12.10.1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97238DA" w14:textId="77777777" w:rsidR="0015147D" w:rsidRPr="00760478" w:rsidRDefault="0015147D">
      <w:pPr>
        <w:jc w:val="both"/>
        <w:rPr>
          <w:rFonts w:ascii="Verdana" w:hAnsi="Verdana" w:cs="Verdana"/>
          <w:sz w:val="20"/>
          <w:szCs w:val="20"/>
        </w:rPr>
      </w:pPr>
    </w:p>
    <w:p w14:paraId="7DFBCB59" w14:textId="77777777" w:rsidR="0015147D" w:rsidRPr="00760478" w:rsidRDefault="00000000">
      <w:pPr>
        <w:jc w:val="center"/>
        <w:rPr>
          <w:rFonts w:ascii="Verdana" w:hAnsi="Verdana"/>
        </w:rPr>
      </w:pPr>
      <w:r w:rsidRPr="00760478">
        <w:rPr>
          <w:rFonts w:ascii="Verdana" w:hAnsi="Verdana" w:cs="Verdana"/>
          <w:sz w:val="20"/>
          <w:szCs w:val="20"/>
        </w:rPr>
        <w:t>São Gabriel da Palha – ES, 20 de agosto de 2024.</w:t>
      </w:r>
    </w:p>
    <w:p w14:paraId="3FB51276" w14:textId="77777777" w:rsidR="0015147D" w:rsidRPr="00760478" w:rsidRDefault="0015147D">
      <w:pPr>
        <w:jc w:val="center"/>
        <w:rPr>
          <w:rFonts w:ascii="Verdana" w:hAnsi="Verdana" w:cs="Verdana"/>
          <w:sz w:val="20"/>
          <w:szCs w:val="20"/>
        </w:rPr>
      </w:pPr>
    </w:p>
    <w:p w14:paraId="20921FE5" w14:textId="77777777" w:rsidR="0015147D" w:rsidRPr="00760478" w:rsidRDefault="0015147D">
      <w:pPr>
        <w:jc w:val="center"/>
        <w:rPr>
          <w:rFonts w:ascii="Verdana" w:hAnsi="Verdana" w:cs="Verdana"/>
          <w:sz w:val="20"/>
          <w:szCs w:val="20"/>
        </w:rPr>
      </w:pPr>
    </w:p>
    <w:p w14:paraId="20DE64AB" w14:textId="77777777" w:rsidR="0015147D" w:rsidRPr="00760478" w:rsidRDefault="0015147D">
      <w:pPr>
        <w:jc w:val="center"/>
        <w:rPr>
          <w:rFonts w:ascii="Verdana" w:hAnsi="Verdana" w:cs="Verdana"/>
          <w:sz w:val="20"/>
          <w:szCs w:val="20"/>
        </w:rPr>
      </w:pPr>
    </w:p>
    <w:p w14:paraId="0EC8AABF" w14:textId="77777777" w:rsidR="0015147D" w:rsidRPr="00760478" w:rsidRDefault="0015147D">
      <w:pPr>
        <w:rPr>
          <w:rFonts w:ascii="Verdana" w:hAnsi="Verdana" w:cs="Verdana"/>
          <w:sz w:val="20"/>
          <w:szCs w:val="20"/>
        </w:rPr>
      </w:pPr>
    </w:p>
    <w:p w14:paraId="434B24D3" w14:textId="77777777" w:rsidR="0015147D" w:rsidRPr="00760478" w:rsidRDefault="00000000">
      <w:pPr>
        <w:rPr>
          <w:rFonts w:ascii="Verdana" w:hAnsi="Verdana"/>
        </w:rPr>
      </w:pPr>
      <w:r w:rsidRPr="00760478">
        <w:rPr>
          <w:rFonts w:ascii="Verdana" w:hAnsi="Verdana" w:cs="Verdana"/>
          <w:sz w:val="20"/>
          <w:szCs w:val="20"/>
        </w:rPr>
        <w:t>ELABORADO POR: KARINA ARRIVABENE</w:t>
      </w:r>
    </w:p>
    <w:p w14:paraId="34D07869" w14:textId="77777777" w:rsidR="0015147D" w:rsidRPr="00760478" w:rsidRDefault="00000000">
      <w:pPr>
        <w:rPr>
          <w:rFonts w:ascii="Verdana" w:hAnsi="Verdana"/>
        </w:rPr>
      </w:pPr>
      <w:r w:rsidRPr="00760478">
        <w:rPr>
          <w:rFonts w:ascii="Verdana" w:hAnsi="Verdana" w:cs="Verdana"/>
          <w:sz w:val="20"/>
          <w:szCs w:val="20"/>
        </w:rPr>
        <w:t>MATRÍCULA: 003463</w:t>
      </w:r>
    </w:p>
    <w:p w14:paraId="3CA8321B" w14:textId="77777777" w:rsidR="0015147D" w:rsidRPr="00760478" w:rsidRDefault="0015147D">
      <w:pPr>
        <w:jc w:val="center"/>
        <w:rPr>
          <w:rFonts w:ascii="Verdana" w:hAnsi="Verdana" w:cs="Verdana"/>
          <w:b/>
          <w:sz w:val="20"/>
          <w:szCs w:val="20"/>
        </w:rPr>
      </w:pPr>
    </w:p>
    <w:p w14:paraId="1B97071C" w14:textId="77777777" w:rsidR="0015147D" w:rsidRPr="00760478" w:rsidRDefault="0015147D">
      <w:pPr>
        <w:rPr>
          <w:rFonts w:ascii="Verdana" w:hAnsi="Verdana" w:cs="Verdana"/>
          <w:b/>
          <w:sz w:val="20"/>
          <w:szCs w:val="20"/>
        </w:rPr>
      </w:pPr>
    </w:p>
    <w:p w14:paraId="0BF873B9" w14:textId="77777777" w:rsidR="0015147D" w:rsidRPr="00760478" w:rsidRDefault="0015147D">
      <w:pPr>
        <w:rPr>
          <w:rFonts w:ascii="Verdana" w:hAnsi="Verdana" w:cs="Verdana"/>
          <w:b/>
          <w:sz w:val="20"/>
          <w:szCs w:val="20"/>
        </w:rPr>
      </w:pPr>
    </w:p>
    <w:p w14:paraId="557C3CAC" w14:textId="77777777" w:rsidR="0015147D" w:rsidRPr="00760478" w:rsidRDefault="00000000">
      <w:pPr>
        <w:rPr>
          <w:rFonts w:ascii="Verdana" w:hAnsi="Verdana"/>
        </w:rPr>
      </w:pPr>
      <w:r w:rsidRPr="00760478">
        <w:rPr>
          <w:rFonts w:ascii="Verdana" w:hAnsi="Verdana" w:cs="Verdana"/>
          <w:b/>
          <w:sz w:val="20"/>
          <w:szCs w:val="20"/>
        </w:rPr>
        <w:t>APROVADO POR: MARCELLA FERREIRA ROSSONI ROCHA</w:t>
      </w:r>
    </w:p>
    <w:p w14:paraId="1A3082BB" w14:textId="77777777" w:rsidR="0015147D" w:rsidRPr="00760478" w:rsidRDefault="00000000">
      <w:pPr>
        <w:rPr>
          <w:rFonts w:ascii="Verdana" w:hAnsi="Verdana"/>
        </w:rPr>
      </w:pPr>
      <w:r w:rsidRPr="00760478">
        <w:rPr>
          <w:rFonts w:ascii="Verdana" w:hAnsi="Verdana" w:cs="Verdana"/>
          <w:b/>
          <w:sz w:val="20"/>
          <w:szCs w:val="20"/>
        </w:rPr>
        <w:t>SECRETÁRIA MUNICIPAL DE SAÚDE - INTERINA</w:t>
      </w:r>
    </w:p>
    <w:p w14:paraId="5213F728" w14:textId="77777777" w:rsidR="0015147D" w:rsidRPr="00760478" w:rsidRDefault="0015147D">
      <w:pPr>
        <w:rPr>
          <w:rFonts w:ascii="Verdana" w:hAnsi="Verdana" w:cs="Verdana"/>
          <w:b/>
          <w:sz w:val="20"/>
          <w:szCs w:val="20"/>
        </w:rPr>
      </w:pPr>
    </w:p>
    <w:p w14:paraId="62FD8E59" w14:textId="77777777" w:rsidR="007B27F2" w:rsidRPr="00760478" w:rsidRDefault="007B27F2">
      <w:pPr>
        <w:jc w:val="center"/>
        <w:rPr>
          <w:rFonts w:ascii="Verdana" w:hAnsi="Verdana"/>
        </w:rPr>
      </w:pPr>
    </w:p>
    <w:sectPr w:rsidR="007B27F2" w:rsidRPr="00760478">
      <w:headerReference w:type="default" r:id="rId14"/>
      <w:footerReference w:type="default" r:id="rId15"/>
      <w:headerReference w:type="first" r:id="rId16"/>
      <w:footerReference w:type="first" r:id="rId17"/>
      <w:pgSz w:w="11906" w:h="16727"/>
      <w:pgMar w:top="766" w:right="1287" w:bottom="562" w:left="1620" w:header="709"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2ED23" w14:textId="77777777" w:rsidR="00F60B2A" w:rsidRDefault="00F60B2A">
      <w:r>
        <w:separator/>
      </w:r>
    </w:p>
  </w:endnote>
  <w:endnote w:type="continuationSeparator" w:id="0">
    <w:p w14:paraId="752BE853" w14:textId="77777777" w:rsidR="00F60B2A" w:rsidRDefault="00F6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A506" w14:textId="77777777" w:rsidR="0015147D" w:rsidRDefault="00BE7F3A">
    <w:pPr>
      <w:ind w:right="360"/>
      <w:jc w:val="center"/>
      <w:rPr>
        <w:rFonts w:ascii="Courier New" w:hAnsi="Courier New" w:cs="Courier New"/>
        <w:sz w:val="16"/>
        <w:szCs w:val="16"/>
      </w:rPr>
    </w:pPr>
    <w:r>
      <w:rPr>
        <w:noProof/>
      </w:rPr>
      <mc:AlternateContent>
        <mc:Choice Requires="wps">
          <w:drawing>
            <wp:anchor distT="0" distB="0" distL="114300" distR="114300" simplePos="0" relativeHeight="251656704" behindDoc="1" locked="0" layoutInCell="0" allowOverlap="1" wp14:anchorId="21E1A777" wp14:editId="68E25798">
              <wp:simplePos x="0" y="0"/>
              <wp:positionH relativeFrom="page">
                <wp:posOffset>6743065</wp:posOffset>
              </wp:positionH>
              <wp:positionV relativeFrom="paragraph">
                <wp:posOffset>635</wp:posOffset>
              </wp:positionV>
              <wp:extent cx="160020" cy="182245"/>
              <wp:effectExtent l="0" t="635" r="254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822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F2B35" id="_x0000_t202" coordsize="21600,21600" o:spt="202" path="m,l,21600r21600,l21600,xe">
              <v:stroke joinstyle="miter"/>
              <v:path gradientshapeok="t" o:connecttype="rect"/>
            </v:shapetype>
            <v:shape id="Text Box 1" o:spid="_x0000_s1026" type="#_x0000_t202" style="position:absolute;margin-left:530.95pt;margin-top:.05pt;width:12.6pt;height:14.35pt;z-index:-25165977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" o:allowincell="f" filled="f" stroked="f" strokecolor="#3465a4">
              <v:stroke joinstyle="round"/>
              <w10:wrap type="square" side="largest" anchorx="page"/>
            </v:shape>
          </w:pict>
        </mc:Fallback>
      </mc:AlternateContent>
    </w:r>
    <w:r>
      <w:rPr>
        <w:noProof/>
      </w:rPr>
      <mc:AlternateContent>
        <mc:Choice Requires="wps">
          <w:drawing>
            <wp:anchor distT="72390" distB="72390" distL="0" distR="0" simplePos="0" relativeHeight="251658752" behindDoc="1" locked="0" layoutInCell="0" allowOverlap="1" wp14:anchorId="4E475A7A" wp14:editId="2266E89E">
              <wp:simplePos x="0" y="0"/>
              <wp:positionH relativeFrom="page">
                <wp:posOffset>6743065</wp:posOffset>
              </wp:positionH>
              <wp:positionV relativeFrom="paragraph">
                <wp:posOffset>635</wp:posOffset>
              </wp:positionV>
              <wp:extent cx="151130" cy="173355"/>
              <wp:effectExtent l="8890" t="635" r="1905" b="698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F6B742" w14:textId="77777777" w:rsidR="0015147D" w:rsidRDefault="00000000">
                          <w:pPr>
                            <w:pStyle w:val="Contedodoquadro"/>
                          </w:pPr>
                          <w:r>
                            <w:rPr>
                              <w:rFonts w:ascii="Verdana" w:hAnsi="Verdana" w:cs="Verdana"/>
                              <w:color w:val="000000"/>
                              <w:sz w:val="18"/>
                              <w:szCs w:val="18"/>
                            </w:rPr>
                            <w:fldChar w:fldCharType="begin"/>
                          </w:r>
                          <w:r>
                            <w:rPr>
                              <w:rFonts w:ascii="Verdana" w:hAnsi="Verdana" w:cs="Verdana"/>
                              <w:color w:val="000000"/>
                              <w:sz w:val="18"/>
                              <w:szCs w:val="18"/>
                            </w:rPr>
                            <w:instrText xml:space="preserve"> PAGE </w:instrText>
                          </w:r>
                          <w:r>
                            <w:rPr>
                              <w:rFonts w:ascii="Verdana" w:hAnsi="Verdana" w:cs="Verdana"/>
                              <w:color w:val="000000"/>
                              <w:sz w:val="18"/>
                              <w:szCs w:val="18"/>
                            </w:rPr>
                            <w:fldChar w:fldCharType="separate"/>
                          </w:r>
                          <w:r>
                            <w:rPr>
                              <w:rFonts w:ascii="Verdana" w:hAnsi="Verdana" w:cs="Verdana"/>
                              <w:color w:val="000000"/>
                              <w:sz w:val="18"/>
                              <w:szCs w:val="18"/>
                            </w:rPr>
                            <w:t>9</w:t>
                          </w:r>
                          <w:r>
                            <w:rPr>
                              <w:rFonts w:ascii="Verdana" w:hAnsi="Verdana" w:cs="Verdana"/>
                              <w:color w:val="000000"/>
                              <w:sz w:val="18"/>
                              <w:szCs w:val="18"/>
                            </w:rPr>
                            <w:fldChar w:fldCharType="end"/>
                          </w:r>
                        </w:p>
                      </w:txbxContent>
                    </wps:txbx>
                    <wps:bodyPr rot="0" vert="horz" wrap="square" lIns="8890" tIns="8890" rIns="8890"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475A7A" id="_x0000_t202" coordsize="21600,21600" o:spt="202" path="m,l,21600r21600,l21600,xe">
              <v:stroke joinstyle="miter"/>
              <v:path gradientshapeok="t" o:connecttype="rect"/>
            </v:shapetype>
            <v:shape id="Text Box 3" o:spid="_x0000_s1026" type="#_x0000_t202" style="position:absolute;left:0;text-align:left;margin-left:530.95pt;margin-top:.05pt;width:11.9pt;height:13.65pt;z-index:-251657728;visibility:visible;mso-wrap-style:square;mso-width-percent:0;mso-height-percent:0;mso-wrap-distance-left:0;mso-wrap-distance-top:5.7pt;mso-wrap-distance-right:0;mso-wrap-distance-bottom:5.7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" o:allowincell="f" stroked="f">
              <v:fill opacity="0"/>
              <v:textbox inset=".7pt,.7pt,.7pt,.7pt">
                <w:txbxContent>
                  <w:p w14:paraId="60F6B742" w14:textId="77777777" w:rsidR="0015147D" w:rsidRDefault="00000000">
                    <w:pPr>
                      <w:pStyle w:val="Contedodoquadro"/>
                    </w:pPr>
                    <w:r>
                      <w:rPr>
                        <w:rFonts w:ascii="Verdana" w:hAnsi="Verdana" w:cs="Verdana"/>
                        <w:color w:val="000000"/>
                        <w:sz w:val="18"/>
                        <w:szCs w:val="18"/>
                      </w:rPr>
                      <w:fldChar w:fldCharType="begin"/>
                    </w:r>
                    <w:r>
                      <w:rPr>
                        <w:rFonts w:ascii="Verdana" w:hAnsi="Verdana" w:cs="Verdana"/>
                        <w:color w:val="000000"/>
                        <w:sz w:val="18"/>
                        <w:szCs w:val="18"/>
                      </w:rPr>
                      <w:instrText xml:space="preserve"> PAGE </w:instrText>
                    </w:r>
                    <w:r>
                      <w:rPr>
                        <w:rFonts w:ascii="Verdana" w:hAnsi="Verdana" w:cs="Verdana"/>
                        <w:color w:val="000000"/>
                        <w:sz w:val="18"/>
                        <w:szCs w:val="18"/>
                      </w:rPr>
                      <w:fldChar w:fldCharType="separate"/>
                    </w:r>
                    <w:r>
                      <w:rPr>
                        <w:rFonts w:ascii="Verdana" w:hAnsi="Verdana" w:cs="Verdana"/>
                        <w:color w:val="000000"/>
                        <w:sz w:val="18"/>
                        <w:szCs w:val="18"/>
                      </w:rPr>
                      <w:t>9</w:t>
                    </w:r>
                    <w:r>
                      <w:rPr>
                        <w:rFonts w:ascii="Verdana" w:hAnsi="Verdana" w:cs="Verdana"/>
                        <w:color w:val="000000"/>
                        <w:sz w:val="18"/>
                        <w:szCs w:val="18"/>
                      </w:rPr>
                      <w:fldChar w:fldCharType="end"/>
                    </w:r>
                  </w:p>
                </w:txbxContent>
              </v:textbox>
              <w10:wrap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36F98" w14:textId="77777777" w:rsidR="0015147D" w:rsidRDefault="001514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3FBF" w14:textId="77777777" w:rsidR="00F60B2A" w:rsidRDefault="00F60B2A">
      <w:r>
        <w:separator/>
      </w:r>
    </w:p>
  </w:footnote>
  <w:footnote w:type="continuationSeparator" w:id="0">
    <w:p w14:paraId="078DF7F2" w14:textId="77777777" w:rsidR="00F60B2A" w:rsidRDefault="00F6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10E28" w14:textId="77777777" w:rsidR="0015147D" w:rsidRDefault="0015147D">
    <w:pPr>
      <w:pStyle w:val="Rodap"/>
    </w:pPr>
  </w:p>
  <w:p w14:paraId="3EC8E827" w14:textId="77777777" w:rsidR="0015147D" w:rsidRDefault="0015147D">
    <w:pPr>
      <w:pStyle w:val="Rodap"/>
      <w:tabs>
        <w:tab w:val="left" w:pos="708"/>
      </w:tabs>
      <w:rPr>
        <w:sz w:val="26"/>
      </w:rPr>
    </w:pPr>
  </w:p>
  <w:p w14:paraId="3C7EFA6B" w14:textId="77777777" w:rsidR="0015147D" w:rsidRDefault="00BE7F3A">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rPr>
        <w:bCs w:val="0"/>
        <w:sz w:val="22"/>
        <w:szCs w:val="28"/>
        <w:lang w:eastAsia="en-US"/>
      </w:rPr>
    </w:pPr>
    <w:r>
      <w:rPr>
        <w:noProof/>
      </w:rPr>
      <w:drawing>
        <wp:anchor distT="0" distB="0" distL="114300" distR="114300" simplePos="0" relativeHeight="251657728" behindDoc="1" locked="0" layoutInCell="0" allowOverlap="1" wp14:anchorId="74284DD9" wp14:editId="493F7112">
          <wp:simplePos x="0" y="0"/>
          <wp:positionH relativeFrom="column">
            <wp:posOffset>255905</wp:posOffset>
          </wp:positionH>
          <wp:positionV relativeFrom="paragraph">
            <wp:posOffset>64135</wp:posOffset>
          </wp:positionV>
          <wp:extent cx="638175" cy="533400"/>
          <wp:effectExtent l="0" t="0" r="0" b="0"/>
          <wp:wrapSquare wrapText="bothSides"/>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519" t="-578" r="-519" b="-578"/>
                  <a:stretch>
                    <a:fillRect/>
                  </a:stretch>
                </pic:blipFill>
                <pic:spPr bwMode="auto">
                  <a:xfrm>
                    <a:off x="0" y="0"/>
                    <a:ext cx="638175" cy="53340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6E59BFB9" w14:textId="77777777" w:rsidR="0015147D"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2"/>
        <w:szCs w:val="28"/>
        <w:lang w:eastAsia="en-US"/>
      </w:rPr>
      <w:t>PREFEITURA MUNICIPAL DE SÃO GABRIEL DA PALHA</w:t>
    </w:r>
  </w:p>
  <w:p w14:paraId="041D08C8" w14:textId="77777777" w:rsidR="0015147D"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2"/>
        <w:szCs w:val="28"/>
        <w:lang w:eastAsia="en-US"/>
      </w:rPr>
      <w:t>Estado do Espírito Santo</w:t>
    </w:r>
  </w:p>
  <w:p w14:paraId="68E69BC6" w14:textId="77777777" w:rsidR="0015147D" w:rsidRDefault="00000000">
    <w:pPr>
      <w:pStyle w:val="Ttulo3"/>
      <w:widowControl w:val="0"/>
      <w:pBdr>
        <w:top w:val="none" w:sz="0" w:space="0" w:color="000000"/>
        <w:left w:val="none" w:sz="0" w:space="0" w:color="000000"/>
        <w:bottom w:val="single" w:sz="12" w:space="1" w:color="000000"/>
        <w:right w:val="none" w:sz="0" w:space="0" w:color="000000"/>
      </w:pBd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0"/>
        <w:szCs w:val="20"/>
        <w:lang w:eastAsia="en-US"/>
      </w:rPr>
      <w:t>Secretaria Municipal de Saúde</w:t>
    </w:r>
  </w:p>
  <w:p w14:paraId="71F2E0D4" w14:textId="77777777" w:rsidR="0015147D" w:rsidRDefault="0015147D">
    <w:pPr>
      <w:pStyle w:val="Rodap"/>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22D4" w14:textId="77777777" w:rsidR="0015147D" w:rsidRDefault="001514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Verdana" w:hAnsi="Verdana" w:cs="Verdana"/>
        <w:b/>
        <w:sz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FD0EB20C"/>
    <w:name w:val="WW8Num3"/>
    <w:lvl w:ilvl="0">
      <w:start w:val="1"/>
      <w:numFmt w:val="lowerLetter"/>
      <w:lvlText w:val="%1)"/>
      <w:lvlJc w:val="left"/>
      <w:pPr>
        <w:tabs>
          <w:tab w:val="num" w:pos="360"/>
        </w:tabs>
        <w:ind w:left="360" w:hanging="360"/>
      </w:pPr>
      <w:rPr>
        <w:rFonts w:hint="default"/>
        <w:b/>
        <w:bCs/>
        <w:sz w:val="20"/>
        <w:szCs w:val="20"/>
      </w:rPr>
    </w:lvl>
  </w:abstractNum>
  <w:abstractNum w:abstractNumId="3" w15:restartNumberingAfterBreak="0">
    <w:nsid w:val="00000004"/>
    <w:multiLevelType w:val="multilevel"/>
    <w:tmpl w:val="00000004"/>
    <w:name w:val="WW8Num4"/>
    <w:lvl w:ilvl="0">
      <w:start w:val="1"/>
      <w:numFmt w:val="decimal"/>
      <w:pStyle w:val="Nivel2"/>
      <w:lvlText w:val="%1."/>
      <w:lvlJc w:val="left"/>
      <w:pPr>
        <w:tabs>
          <w:tab w:val="num" w:pos="0"/>
        </w:tabs>
        <w:ind w:left="360" w:hanging="360"/>
      </w:pPr>
    </w:lvl>
    <w:lvl w:ilvl="1">
      <w:start w:val="1"/>
      <w:numFmt w:val="decimal"/>
      <w:lvlText w:val="%1.%2."/>
      <w:lvlJc w:val="left"/>
      <w:pPr>
        <w:tabs>
          <w:tab w:val="num" w:pos="0"/>
        </w:tabs>
        <w:ind w:left="999" w:hanging="432"/>
      </w:p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0534236">
    <w:abstractNumId w:val="0"/>
  </w:num>
  <w:num w:numId="2" w16cid:durableId="1476794630">
    <w:abstractNumId w:val="1"/>
  </w:num>
  <w:num w:numId="3" w16cid:durableId="949118218">
    <w:abstractNumId w:val="2"/>
  </w:num>
  <w:num w:numId="4" w16cid:durableId="878217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F3A"/>
    <w:rsid w:val="000152E1"/>
    <w:rsid w:val="0015147D"/>
    <w:rsid w:val="005F3A0F"/>
    <w:rsid w:val="00760478"/>
    <w:rsid w:val="007B27F2"/>
    <w:rsid w:val="009F2530"/>
    <w:rsid w:val="00BE7F3A"/>
    <w:rsid w:val="00C95A0E"/>
    <w:rsid w:val="00F60B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C4AB44B"/>
  <w15:chartTrackingRefBased/>
  <w15:docId w15:val="{4CA39F9E-0298-4E5C-8C46-2D8BC8202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rPr>
  </w:style>
  <w:style w:type="paragraph" w:styleId="Ttulo1">
    <w:name w:val="heading 1"/>
    <w:basedOn w:val="Normal"/>
    <w:next w:val="Normal"/>
    <w:qFormat/>
    <w:pPr>
      <w:keepNext/>
      <w:keepLines/>
      <w:spacing w:before="480"/>
      <w:outlineLvl w:val="0"/>
    </w:pPr>
    <w:rPr>
      <w:rFonts w:ascii="Calibri" w:hAnsi="Calibri"/>
      <w:b/>
      <w:bCs/>
      <w:color w:val="365F91"/>
      <w:sz w:val="28"/>
      <w:szCs w:val="28"/>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7">
    <w:name w:val="heading 7"/>
    <w:basedOn w:val="Normal"/>
    <w:next w:val="Normal"/>
    <w:qFormat/>
    <w:pPr>
      <w:keepNext/>
      <w:keepLines/>
      <w:numPr>
        <w:ilvl w:val="6"/>
        <w:numId w:val="1"/>
      </w:numPr>
      <w:spacing w:before="200"/>
      <w:outlineLvl w:val="6"/>
    </w:pPr>
    <w:rPr>
      <w:rFonts w:ascii="Cambria" w:eastAsia="Calibri" w:hAnsi="Cambria" w:cs="Tahom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Verdana" w:hAnsi="Verdana" w:cs="Verdana"/>
      <w:b/>
      <w:sz w:val="18"/>
    </w:rPr>
  </w:style>
  <w:style w:type="character" w:customStyle="1" w:styleId="WW8Num3z0">
    <w:name w:val="WW8Num3z0"/>
    <w:rPr>
      <w:rFonts w:hint="default"/>
      <w:b/>
      <w:bCs/>
    </w:rPr>
  </w:style>
  <w:style w:type="character" w:customStyle="1" w:styleId="WW8Num1z0">
    <w:name w:val="WW8Num1z0"/>
    <w:rPr>
      <w:rFonts w:ascii="Verdana" w:hAnsi="Verdana" w:cs="Verdana"/>
      <w:b/>
      <w:sz w:val="18"/>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ntepargpadro1">
    <w:name w:val="Fonte parág. padrão1"/>
  </w:style>
  <w:style w:type="character" w:customStyle="1" w:styleId="Ttulo2Char">
    <w:name w:val="Título 2 Char"/>
    <w:basedOn w:val="Fontepargpadro1"/>
    <w:rPr>
      <w:rFonts w:ascii="Arial" w:eastAsia="Times New Roman" w:hAnsi="Arial" w:cs="Arial"/>
      <w:b/>
      <w:bCs/>
      <w:i/>
      <w:iCs/>
      <w:sz w:val="28"/>
      <w:szCs w:val="28"/>
      <w:lang w:eastAsia="pt-BR"/>
    </w:rPr>
  </w:style>
  <w:style w:type="character" w:customStyle="1" w:styleId="Ttulo3Char">
    <w:name w:val="Título 3 Char"/>
    <w:basedOn w:val="Fontepargpadro1"/>
    <w:rPr>
      <w:rFonts w:ascii="Arial" w:eastAsia="Times New Roman" w:hAnsi="Arial" w:cs="Arial"/>
      <w:b/>
      <w:bCs/>
      <w:sz w:val="26"/>
      <w:szCs w:val="26"/>
      <w:lang w:eastAsia="pt-BR"/>
    </w:rPr>
  </w:style>
  <w:style w:type="character" w:customStyle="1" w:styleId="Ttulo7Char">
    <w:name w:val="Título 7 Char"/>
    <w:basedOn w:val="Fontepargpadro1"/>
    <w:rPr>
      <w:rFonts w:ascii="Cambria" w:eastAsia="Calibri" w:hAnsi="Cambria" w:cs="Tahoma"/>
      <w:i/>
      <w:iCs/>
      <w:color w:val="404040"/>
      <w:sz w:val="24"/>
      <w:szCs w:val="24"/>
      <w:lang w:eastAsia="pt-BR"/>
    </w:rPr>
  </w:style>
  <w:style w:type="character" w:customStyle="1" w:styleId="CabealhoChar">
    <w:name w:val="Cabeçalho Char"/>
    <w:basedOn w:val="Fontepargpadro1"/>
    <w:rPr>
      <w:rFonts w:ascii="Times New Roman" w:eastAsia="Times New Roman" w:hAnsi="Times New Roman" w:cs="Times New Roman"/>
      <w:sz w:val="20"/>
      <w:szCs w:val="20"/>
      <w:lang w:eastAsia="pt-BR"/>
    </w:rPr>
  </w:style>
  <w:style w:type="character" w:customStyle="1" w:styleId="RodapChar">
    <w:name w:val="Rodapé Char"/>
    <w:basedOn w:val="Fontepargpadro1"/>
    <w:rPr>
      <w:rFonts w:ascii="Times New Roman" w:eastAsia="Times New Roman" w:hAnsi="Times New Roman" w:cs="Times New Roman"/>
      <w:sz w:val="24"/>
      <w:szCs w:val="24"/>
      <w:lang w:eastAsia="pt-BR"/>
    </w:rPr>
  </w:style>
  <w:style w:type="character" w:customStyle="1" w:styleId="Nmerodepgina1">
    <w:name w:val="Número de página1"/>
    <w:basedOn w:val="Fontepargpadro1"/>
  </w:style>
  <w:style w:type="character" w:customStyle="1" w:styleId="NormalWebChar">
    <w:name w:val="Normal (Web) Char"/>
    <w:rPr>
      <w:rFonts w:ascii="Times New Roman" w:eastAsia="Times New Roman" w:hAnsi="Times New Roman" w:cs="Times New Roman"/>
      <w:sz w:val="24"/>
      <w:szCs w:val="24"/>
      <w:lang w:eastAsia="pt-BR"/>
    </w:rPr>
  </w:style>
  <w:style w:type="character" w:styleId="Hyperlink">
    <w:name w:val="Hyperlink"/>
    <w:basedOn w:val="Fontepargpadro1"/>
    <w:rPr>
      <w:color w:val="0000FF"/>
      <w:u w:val="single"/>
    </w:rPr>
  </w:style>
  <w:style w:type="character" w:customStyle="1" w:styleId="TextodebaloChar">
    <w:name w:val="Texto de balão Char"/>
    <w:basedOn w:val="Fontepargpadro1"/>
    <w:rPr>
      <w:rFonts w:ascii="Tahoma" w:eastAsia="Times New Roman" w:hAnsi="Tahoma" w:cs="Tahoma"/>
      <w:sz w:val="16"/>
      <w:szCs w:val="16"/>
      <w:lang w:eastAsia="pt-BR"/>
    </w:rPr>
  </w:style>
  <w:style w:type="character" w:customStyle="1" w:styleId="CorpodetextoChar">
    <w:name w:val="Corpo de texto Char"/>
    <w:basedOn w:val="Fontepargpadro1"/>
    <w:rPr>
      <w:rFonts w:ascii="Times New Roman" w:eastAsia="Times New Roman" w:hAnsi="Times New Roman" w:cs="Times New Roman"/>
      <w:sz w:val="24"/>
      <w:szCs w:val="24"/>
      <w:lang w:eastAsia="pt-BR"/>
    </w:rPr>
  </w:style>
  <w:style w:type="character" w:customStyle="1" w:styleId="PargrafoNormalChar">
    <w:name w:val="Parágrafo Normal Char"/>
    <w:rPr>
      <w:rFonts w:ascii="Times New Roman" w:eastAsia="Times New Roman" w:hAnsi="Times New Roman" w:cs="Times New Roman"/>
      <w:sz w:val="24"/>
      <w:szCs w:val="24"/>
      <w:lang w:eastAsia="pt-BR"/>
    </w:rPr>
  </w:style>
  <w:style w:type="character" w:customStyle="1" w:styleId="apple-style-span">
    <w:name w:val="apple-style-span"/>
    <w:basedOn w:val="Fontepargpadro1"/>
  </w:style>
  <w:style w:type="character" w:customStyle="1" w:styleId="ListLabel1">
    <w:name w:val="ListLabel 1"/>
    <w:rPr>
      <w:rFonts w:ascii="Verdana" w:hAnsi="Verdana" w:cs="Verdana"/>
      <w:b/>
      <w:sz w:val="18"/>
    </w:rPr>
  </w:style>
  <w:style w:type="character" w:styleId="HiperlinkVisitado">
    <w:name w:val="FollowedHyperlink"/>
    <w:basedOn w:val="Fontepargpadro1"/>
    <w:rPr>
      <w:color w:val="800080"/>
      <w:u w:val="single"/>
    </w:rPr>
  </w:style>
  <w:style w:type="character" w:customStyle="1" w:styleId="Hyperlink1">
    <w:name w:val="Hyperlink1"/>
    <w:rPr>
      <w:color w:val="000080"/>
      <w:u w:val="single"/>
    </w:rPr>
  </w:style>
  <w:style w:type="character" w:customStyle="1" w:styleId="Forte1">
    <w:name w:val="Forte1"/>
    <w:rPr>
      <w:b/>
      <w:bCs/>
    </w:rPr>
  </w:style>
  <w:style w:type="paragraph" w:customStyle="1" w:styleId="Ttulo10">
    <w:name w:val="Título1"/>
    <w:basedOn w:val="Normal"/>
    <w:next w:val="Corpodetexto"/>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customStyle="1" w:styleId="Legenda1">
    <w:name w:val="Legenda1"/>
    <w:basedOn w:val="Normal"/>
    <w:pPr>
      <w:suppressLineNumbers/>
      <w:spacing w:before="120" w:after="120"/>
    </w:pPr>
    <w:rPr>
      <w:rFonts w:cs="Arial"/>
      <w:i/>
      <w:iCs/>
    </w:rPr>
  </w:style>
  <w:style w:type="paragraph" w:customStyle="1" w:styleId="CabealhoeRodap">
    <w:name w:val="Cabeçalho e Rodapé"/>
    <w:basedOn w:val="Normal"/>
  </w:style>
  <w:style w:type="paragraph" w:styleId="Cabealho">
    <w:name w:val="header"/>
    <w:basedOn w:val="Normal"/>
    <w:pPr>
      <w:tabs>
        <w:tab w:val="center" w:pos="4419"/>
        <w:tab w:val="right" w:pos="8838"/>
      </w:tabs>
    </w:pPr>
    <w:rPr>
      <w:sz w:val="20"/>
      <w:szCs w:val="20"/>
    </w:rPr>
  </w:style>
  <w:style w:type="paragraph" w:styleId="Rodap">
    <w:name w:val="footer"/>
    <w:basedOn w:val="Normal"/>
    <w:pPr>
      <w:tabs>
        <w:tab w:val="center" w:pos="4252"/>
        <w:tab w:val="right" w:pos="8504"/>
      </w:tabs>
    </w:pPr>
  </w:style>
  <w:style w:type="paragraph" w:styleId="NormalWeb">
    <w:name w:val="Normal (Web)"/>
    <w:basedOn w:val="Normal"/>
    <w:pPr>
      <w:spacing w:before="280" w:after="280"/>
    </w:pPr>
  </w:style>
  <w:style w:type="paragraph" w:customStyle="1" w:styleId="Corpodetexto21">
    <w:name w:val="Corpo de texto 21"/>
    <w:basedOn w:val="Normal"/>
    <w:pPr>
      <w:tabs>
        <w:tab w:val="left" w:pos="0"/>
        <w:tab w:val="left" w:pos="1134"/>
      </w:tabs>
      <w:jc w:val="both"/>
      <w:textAlignment w:val="baseline"/>
    </w:pPr>
    <w:rPr>
      <w:rFonts w:ascii="Arial" w:hAnsi="Arial" w:cs="Arial"/>
      <w:szCs w:val="20"/>
    </w:rPr>
  </w:style>
  <w:style w:type="paragraph" w:customStyle="1" w:styleId="PargrafodaLista1">
    <w:name w:val="Parágrafo da Lista1"/>
    <w:basedOn w:val="Normal"/>
    <w:pPr>
      <w:ind w:left="720"/>
      <w:contextualSpacing/>
    </w:pPr>
  </w:style>
  <w:style w:type="paragraph" w:customStyle="1" w:styleId="Textodebalo1">
    <w:name w:val="Texto de balão1"/>
    <w:basedOn w:val="Normal"/>
    <w:rPr>
      <w:rFonts w:ascii="Tahoma" w:hAnsi="Tahoma" w:cs="Tahoma"/>
      <w:sz w:val="16"/>
      <w:szCs w:val="16"/>
    </w:rPr>
  </w:style>
  <w:style w:type="paragraph" w:customStyle="1" w:styleId="NmerosPrincipais">
    <w:name w:val="Números Principais"/>
    <w:basedOn w:val="Normal"/>
    <w:pPr>
      <w:spacing w:before="120" w:after="240"/>
      <w:jc w:val="both"/>
    </w:pPr>
  </w:style>
  <w:style w:type="paragraph" w:customStyle="1" w:styleId="LetrasMultinvel">
    <w:name w:val="Letras Multinível"/>
    <w:basedOn w:val="Corpodetexto"/>
    <w:pPr>
      <w:jc w:val="both"/>
    </w:pPr>
  </w:style>
  <w:style w:type="paragraph" w:customStyle="1" w:styleId="PargrafoNormal">
    <w:name w:val="Parágrafo Normal"/>
    <w:basedOn w:val="Normal"/>
    <w:pPr>
      <w:spacing w:after="120"/>
      <w:jc w:val="both"/>
    </w:p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Nivel2">
    <w:name w:val="Nivel 2"/>
    <w:basedOn w:val="Normal"/>
    <w:pPr>
      <w:numPr>
        <w:numId w:val="4"/>
      </w:numPr>
      <w:spacing w:before="120" w:after="120" w:line="276" w:lineRule="auto"/>
      <w:ind w:left="0" w:firstLine="0"/>
      <w:jc w:val="both"/>
    </w:pPr>
    <w:rPr>
      <w:rFonts w:ascii="Arial" w:eastAsia="Arial" w:hAnsi="Arial" w:cs="Arial"/>
      <w:color w:val="000000"/>
      <w:sz w:val="20"/>
      <w:szCs w:val="20"/>
    </w:rPr>
  </w:style>
  <w:style w:type="paragraph" w:customStyle="1" w:styleId="Nivel01">
    <w:name w:val="Nivel 01"/>
    <w:basedOn w:val="Ttulo1"/>
    <w:next w:val="Normal"/>
    <w:pPr>
      <w:tabs>
        <w:tab w:val="left" w:pos="567"/>
      </w:tabs>
      <w:spacing w:before="240"/>
      <w:jc w:val="both"/>
    </w:pPr>
    <w:rPr>
      <w:rFonts w:ascii="Ecofont_Spranq_eco_Sans" w:hAnsi="Ecofont_Spranq_eco_Sans" w:cs="Ecofont_Spranq_eco_Sans"/>
      <w:color w:val="000000"/>
      <w:sz w:val="20"/>
      <w:szCs w:val="20"/>
    </w:rPr>
  </w:style>
  <w:style w:type="paragraph" w:customStyle="1" w:styleId="PADRO">
    <w:name w:val="PADRÃO"/>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vel2-Red">
    <w:name w:val="Nível 2 -Red"/>
    <w:basedOn w:val="Nivel2"/>
    <w:rPr>
      <w:i/>
      <w:iCs/>
      <w:color w:val="FF0000"/>
    </w:rPr>
  </w:style>
  <w:style w:type="paragraph" w:customStyle="1" w:styleId="Ttulodetabela">
    <w:name w:val="Título de tabela"/>
    <w:basedOn w:val="Contedodatabe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3718</Words>
  <Characters>20080</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wesley.costa</dc:creator>
  <cp:keywords/>
  <cp:lastModifiedBy>Erliton de Mello Braz</cp:lastModifiedBy>
  <cp:revision>6</cp:revision>
  <cp:lastPrinted>2024-08-27T18:21:00Z</cp:lastPrinted>
  <dcterms:created xsi:type="dcterms:W3CDTF">2024-08-27T17:46:00Z</dcterms:created>
  <dcterms:modified xsi:type="dcterms:W3CDTF">2024-08-27T18:21:00Z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